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4792E" w14:textId="6FA64C24" w:rsidR="00411A3E" w:rsidRPr="00A179E4" w:rsidRDefault="00E51462" w:rsidP="00C43A88">
      <w:pPr>
        <w:pBdr>
          <w:bottom w:val="thickThinSmallGap" w:sz="18" w:space="1" w:color="auto"/>
        </w:pBdr>
        <w:shd w:val="clear" w:color="auto" w:fill="D9D9D9"/>
        <w:jc w:val="center"/>
        <w:rPr>
          <w:rFonts w:ascii="Verdana" w:hAnsi="Verdana" w:cstheme="minorHAnsi"/>
          <w:b/>
          <w:caps/>
          <w:sz w:val="28"/>
          <w:szCs w:val="28"/>
          <w:lang w:val="ru-RU"/>
        </w:rPr>
      </w:pPr>
      <w:r>
        <w:rPr>
          <w:rFonts w:ascii="Verdana" w:hAnsi="Verdana" w:cstheme="minorHAnsi"/>
          <w:b/>
          <w:caps/>
          <w:noProof/>
          <w:sz w:val="28"/>
          <w:szCs w:val="28"/>
          <w:lang w:val="en-US"/>
        </w:rPr>
        <w:t>Smart Resume 2</w:t>
      </w:r>
    </w:p>
    <w:p w14:paraId="1FF98971" w14:textId="0D8C435A" w:rsidR="00EF69AE" w:rsidRPr="007A367C" w:rsidRDefault="005E7034" w:rsidP="00116BA3">
      <w:pPr>
        <w:pBdr>
          <w:bottom w:val="thickThinSmallGap" w:sz="18" w:space="1" w:color="auto"/>
        </w:pBdr>
        <w:rPr>
          <w:rFonts w:ascii="Verdana" w:hAnsi="Verdana"/>
          <w:sz w:val="20"/>
          <w:szCs w:val="20"/>
        </w:rPr>
      </w:pPr>
      <w:proofErr w:type="gramStart"/>
      <w:r w:rsidRPr="00A179E4">
        <w:rPr>
          <w:rFonts w:ascii="Verdana" w:hAnsi="Verdana"/>
          <w:b/>
          <w:color w:val="000000" w:themeColor="text1"/>
          <w:sz w:val="20"/>
          <w:szCs w:val="20"/>
        </w:rPr>
        <w:t>Mobile:</w:t>
      </w:r>
      <w:r w:rsidRPr="00A179E4">
        <w:rPr>
          <w:rFonts w:ascii="Verdana" w:hAnsi="Verdana"/>
          <w:sz w:val="20"/>
          <w:szCs w:val="20"/>
        </w:rPr>
        <w:t>+</w:t>
      </w:r>
      <w:proofErr w:type="gramEnd"/>
      <w:r w:rsidRPr="00A179E4">
        <w:rPr>
          <w:rFonts w:ascii="Verdana" w:hAnsi="Verdana"/>
          <w:sz w:val="20"/>
          <w:szCs w:val="20"/>
        </w:rPr>
        <w:t xml:space="preserve">91 </w:t>
      </w:r>
      <w:r w:rsidR="00E51462">
        <w:rPr>
          <w:rFonts w:ascii="Verdana" w:hAnsi="Verdana" w:cs="Verdana"/>
          <w:sz w:val="20"/>
          <w:szCs w:val="20"/>
        </w:rPr>
        <w:t>9007008040</w:t>
      </w:r>
      <w:r w:rsidR="009331EE">
        <w:rPr>
          <w:rFonts w:ascii="Verdana" w:hAnsi="Verdana"/>
          <w:sz w:val="20"/>
          <w:szCs w:val="20"/>
        </w:rPr>
        <w:t>| Email:</w:t>
      </w:r>
      <w:r w:rsidR="00921D27" w:rsidRPr="00921D27">
        <w:rPr>
          <w:rFonts w:ascii="Verdana" w:hAnsi="Verdana" w:cs="Verdana"/>
          <w:color w:val="0000FF"/>
          <w:sz w:val="20"/>
          <w:szCs w:val="20"/>
          <w:u w:val="single"/>
        </w:rPr>
        <w:t xml:space="preserve"> </w:t>
      </w:r>
      <w:r w:rsidR="00E51462">
        <w:rPr>
          <w:rFonts w:ascii="Verdana" w:hAnsi="Verdana" w:cs="Verdana"/>
          <w:color w:val="0000FF"/>
          <w:sz w:val="20"/>
          <w:szCs w:val="20"/>
          <w:u w:val="single"/>
        </w:rPr>
        <w:t>mahata</w:t>
      </w:r>
      <w:r w:rsidR="00921D27" w:rsidRPr="00520593">
        <w:rPr>
          <w:rFonts w:ascii="Verdana" w:hAnsi="Verdana" w:cs="Verdana"/>
          <w:color w:val="0000FF"/>
          <w:sz w:val="20"/>
          <w:szCs w:val="20"/>
          <w:u w:val="single"/>
        </w:rPr>
        <w:t>@gmail.com</w:t>
      </w:r>
    </w:p>
    <w:p w14:paraId="431A8293" w14:textId="1C73A27C" w:rsidR="00070424" w:rsidRPr="00520593" w:rsidRDefault="00C87474" w:rsidP="00070424">
      <w:pPr>
        <w:widowControl w:val="0"/>
        <w:tabs>
          <w:tab w:val="left" w:pos="0"/>
        </w:tabs>
        <w:autoSpaceDE w:val="0"/>
        <w:autoSpaceDN w:val="0"/>
        <w:adjustRightInd w:val="0"/>
        <w:spacing w:after="20"/>
        <w:jc w:val="both"/>
        <w:rPr>
          <w:rFonts w:ascii="Verdana" w:hAnsi="Verdana" w:cs="Verdana"/>
          <w:sz w:val="20"/>
          <w:szCs w:val="20"/>
        </w:rPr>
      </w:pPr>
      <w:r w:rsidRPr="00A179E4">
        <w:rPr>
          <w:rFonts w:ascii="Verdana" w:hAnsi="Verdana"/>
          <w:b/>
          <w:bCs/>
          <w:sz w:val="20"/>
          <w:szCs w:val="20"/>
          <w:lang w:val="en-US"/>
        </w:rPr>
        <w:t>Address</w:t>
      </w:r>
      <w:r w:rsidRPr="00A179E4">
        <w:rPr>
          <w:rFonts w:ascii="Verdana" w:hAnsi="Verdana"/>
          <w:bCs/>
          <w:sz w:val="20"/>
          <w:szCs w:val="20"/>
          <w:lang w:val="en-US"/>
        </w:rPr>
        <w:t xml:space="preserve">: </w:t>
      </w:r>
      <w:r w:rsidR="00E51462">
        <w:rPr>
          <w:rFonts w:ascii="Verdana" w:hAnsi="Verdana" w:cs="Verdana"/>
          <w:sz w:val="20"/>
          <w:szCs w:val="20"/>
        </w:rPr>
        <w:t>99</w:t>
      </w:r>
      <w:r w:rsidR="00070424" w:rsidRPr="00520593">
        <w:rPr>
          <w:rFonts w:ascii="Verdana" w:hAnsi="Verdana" w:cs="Verdana"/>
          <w:sz w:val="20"/>
          <w:szCs w:val="20"/>
        </w:rPr>
        <w:t xml:space="preserve"> </w:t>
      </w:r>
      <w:proofErr w:type="spellStart"/>
      <w:r w:rsidR="00070424" w:rsidRPr="00520593">
        <w:rPr>
          <w:rFonts w:ascii="Verdana" w:hAnsi="Verdana" w:cs="Verdana"/>
          <w:sz w:val="20"/>
          <w:szCs w:val="20"/>
        </w:rPr>
        <w:t>Bijoygarh</w:t>
      </w:r>
      <w:proofErr w:type="spellEnd"/>
      <w:r w:rsidR="00070424" w:rsidRPr="00520593">
        <w:rPr>
          <w:rFonts w:ascii="Verdana" w:hAnsi="Verdana" w:cs="Verdana"/>
          <w:sz w:val="20"/>
          <w:szCs w:val="20"/>
        </w:rPr>
        <w:t>, Jadavpur, Kolkata-</w:t>
      </w:r>
      <w:r w:rsidR="00E51462">
        <w:rPr>
          <w:rFonts w:ascii="Verdana" w:hAnsi="Verdana" w:cs="Verdana"/>
          <w:sz w:val="20"/>
          <w:szCs w:val="20"/>
        </w:rPr>
        <w:t>13</w:t>
      </w:r>
      <w:r w:rsidR="00070424" w:rsidRPr="00520593">
        <w:rPr>
          <w:rFonts w:ascii="Verdana" w:hAnsi="Verdana" w:cs="Verdana"/>
          <w:sz w:val="20"/>
          <w:szCs w:val="20"/>
        </w:rPr>
        <w:t>, West Bengal.</w:t>
      </w:r>
    </w:p>
    <w:p w14:paraId="6B102907" w14:textId="77777777" w:rsidR="0088317A" w:rsidRPr="00A179E4" w:rsidRDefault="0088317A" w:rsidP="001F1FE9">
      <w:pPr>
        <w:rPr>
          <w:rFonts w:ascii="Verdana" w:hAnsi="Verdana"/>
          <w:sz w:val="10"/>
          <w:szCs w:val="10"/>
        </w:rPr>
      </w:pPr>
    </w:p>
    <w:p w14:paraId="6602D366" w14:textId="77777777" w:rsidR="00890844" w:rsidRPr="00890844" w:rsidRDefault="00890844" w:rsidP="00890844">
      <w:pPr>
        <w:shd w:val="clear" w:color="auto" w:fill="D9D9D9"/>
        <w:jc w:val="center"/>
        <w:rPr>
          <w:rFonts w:ascii="Verdana" w:hAnsi="Verdana"/>
          <w:b/>
          <w:smallCaps/>
          <w:color w:val="000000" w:themeColor="text1"/>
          <w:spacing w:val="10"/>
          <w:sz w:val="22"/>
          <w:szCs w:val="22"/>
        </w:rPr>
      </w:pPr>
      <w:r w:rsidRPr="00890844">
        <w:rPr>
          <w:rFonts w:ascii="Verdana" w:hAnsi="Verdana"/>
          <w:b/>
          <w:smallCaps/>
          <w:color w:val="000000" w:themeColor="text1"/>
          <w:spacing w:val="10"/>
          <w:sz w:val="22"/>
          <w:szCs w:val="22"/>
        </w:rPr>
        <w:t>Profile for: Senior Manager / Head – Sales / Business Development</w:t>
      </w:r>
    </w:p>
    <w:p w14:paraId="1574D297" w14:textId="77777777" w:rsidR="00890844" w:rsidRPr="00890844" w:rsidRDefault="00890844" w:rsidP="00890844">
      <w:pPr>
        <w:pStyle w:val="BodyText"/>
        <w:shd w:val="clear" w:color="auto" w:fill="D9D9D9"/>
        <w:spacing w:line="276" w:lineRule="auto"/>
        <w:jc w:val="center"/>
        <w:rPr>
          <w:rFonts w:ascii="Verdana" w:hAnsi="Verdana"/>
          <w:b/>
          <w:color w:val="7030A0"/>
          <w:sz w:val="20"/>
          <w:szCs w:val="20"/>
        </w:rPr>
      </w:pPr>
      <w:r w:rsidRPr="00890844">
        <w:rPr>
          <w:rFonts w:ascii="Verdana" w:hAnsi="Verdana"/>
          <w:b/>
          <w:color w:val="7030A0"/>
          <w:sz w:val="20"/>
          <w:szCs w:val="20"/>
        </w:rPr>
        <w:t>Spearheading Company Growth | Amplifying Business Verticals | Innovating New Strategies</w:t>
      </w:r>
    </w:p>
    <w:p w14:paraId="3DBF98DD" w14:textId="77777777" w:rsidR="009F73C1" w:rsidRPr="00A179E4" w:rsidRDefault="009F73C1" w:rsidP="00A61003">
      <w:pPr>
        <w:jc w:val="center"/>
        <w:rPr>
          <w:rFonts w:ascii="Verdana" w:hAnsi="Verdana"/>
          <w:b/>
          <w:bCs/>
          <w:sz w:val="10"/>
          <w:szCs w:val="10"/>
        </w:rPr>
      </w:pPr>
    </w:p>
    <w:p w14:paraId="7A581DFD" w14:textId="77777777" w:rsidR="00570C25" w:rsidRPr="00A179E4" w:rsidRDefault="00570C25" w:rsidP="00AE3F87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6"/>
          <w:szCs w:val="6"/>
          <w:lang w:val="en-US"/>
        </w:rPr>
      </w:pPr>
    </w:p>
    <w:p w14:paraId="21836C99" w14:textId="77777777" w:rsidR="004947D9" w:rsidRPr="00A179E4" w:rsidRDefault="004947D9" w:rsidP="004947D9">
      <w:pPr>
        <w:pStyle w:val="platinolatino"/>
        <w:rPr>
          <w:rFonts w:ascii="Verdana" w:hAnsi="Verdana"/>
          <w:sz w:val="10"/>
          <w:szCs w:val="10"/>
        </w:rPr>
      </w:pPr>
    </w:p>
    <w:p w14:paraId="49E9DC75" w14:textId="77777777" w:rsidR="00A30A1D" w:rsidRPr="00A179E4" w:rsidRDefault="004947D9" w:rsidP="00F26CDA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 w:rsidRPr="00A179E4">
        <w:rPr>
          <w:rFonts w:ascii="Verdana" w:hAnsi="Verdana"/>
          <w:b/>
          <w:sz w:val="20"/>
          <w:szCs w:val="20"/>
          <w:lang w:val="en-US"/>
        </w:rPr>
        <w:t>SYNOPSIS</w:t>
      </w:r>
    </w:p>
    <w:p w14:paraId="2BBB5B28" w14:textId="77777777" w:rsidR="00BC5924" w:rsidRPr="001B64EA" w:rsidRDefault="00BC5924" w:rsidP="00C40AD2">
      <w:pPr>
        <w:jc w:val="both"/>
        <w:rPr>
          <w:rFonts w:ascii="Verdana" w:hAnsi="Verdana"/>
          <w:sz w:val="6"/>
          <w:szCs w:val="6"/>
        </w:rPr>
      </w:pPr>
    </w:p>
    <w:p w14:paraId="4DA4E186" w14:textId="77777777" w:rsidR="00271EDE" w:rsidRPr="00FE6161" w:rsidRDefault="00FE6161" w:rsidP="0032039B">
      <w:pPr>
        <w:numPr>
          <w:ilvl w:val="0"/>
          <w:numId w:val="3"/>
        </w:numPr>
        <w:tabs>
          <w:tab w:val="left" w:pos="720"/>
        </w:tabs>
        <w:spacing w:before="40" w:after="40"/>
        <w:jc w:val="both"/>
        <w:rPr>
          <w:rFonts w:ascii="Verdana" w:hAnsi="Verdana"/>
          <w:sz w:val="20"/>
          <w:szCs w:val="20"/>
        </w:rPr>
      </w:pPr>
      <w:r w:rsidRPr="00FE6161">
        <w:rPr>
          <w:rFonts w:ascii="Verdana" w:hAnsi="Verdana"/>
          <w:sz w:val="20"/>
          <w:szCs w:val="20"/>
        </w:rPr>
        <w:t xml:space="preserve">A result-oriented professional with more than 13 </w:t>
      </w:r>
      <w:proofErr w:type="spellStart"/>
      <w:r w:rsidRPr="00FE6161">
        <w:rPr>
          <w:rFonts w:ascii="Verdana" w:hAnsi="Verdana"/>
          <w:sz w:val="20"/>
          <w:szCs w:val="20"/>
        </w:rPr>
        <w:t>years experience</w:t>
      </w:r>
      <w:proofErr w:type="spellEnd"/>
      <w:r w:rsidRPr="00FE6161">
        <w:rPr>
          <w:rFonts w:ascii="Verdana" w:hAnsi="Verdana"/>
          <w:sz w:val="20"/>
          <w:szCs w:val="20"/>
        </w:rPr>
        <w:t xml:space="preserve"> </w:t>
      </w:r>
      <w:r w:rsidR="00271EDE" w:rsidRPr="00FE6161">
        <w:rPr>
          <w:rFonts w:ascii="Verdana" w:hAnsi="Verdana"/>
          <w:sz w:val="20"/>
          <w:szCs w:val="20"/>
        </w:rPr>
        <w:t>Sales &amp; Marketing, Business Development, Brand Management, Market Research, Product Launches &amp; Promotions and Team Management across the Industry.</w:t>
      </w:r>
    </w:p>
    <w:p w14:paraId="496CC345" w14:textId="77777777" w:rsidR="00FE6161" w:rsidRPr="00FE6161" w:rsidRDefault="00271EDE" w:rsidP="0032039B">
      <w:pPr>
        <w:numPr>
          <w:ilvl w:val="0"/>
          <w:numId w:val="3"/>
        </w:numPr>
        <w:tabs>
          <w:tab w:val="left" w:pos="720"/>
        </w:tabs>
        <w:spacing w:before="40" w:after="40"/>
        <w:jc w:val="both"/>
        <w:rPr>
          <w:rFonts w:ascii="Verdana" w:hAnsi="Verdana"/>
          <w:b/>
          <w:sz w:val="20"/>
          <w:szCs w:val="20"/>
        </w:rPr>
      </w:pPr>
      <w:r w:rsidRPr="00FE6161">
        <w:rPr>
          <w:rFonts w:ascii="Verdana" w:hAnsi="Verdana"/>
          <w:b/>
          <w:sz w:val="20"/>
          <w:szCs w:val="20"/>
        </w:rPr>
        <w:t xml:space="preserve">Presently </w:t>
      </w:r>
      <w:r w:rsidR="00FE6161" w:rsidRPr="00FE6161">
        <w:rPr>
          <w:rFonts w:ascii="Verdana" w:hAnsi="Verdana"/>
          <w:b/>
          <w:sz w:val="20"/>
          <w:szCs w:val="20"/>
        </w:rPr>
        <w:t>associated IIPL Realty as Major Account Manager in Mortgage Loan</w:t>
      </w:r>
      <w:r w:rsidRPr="00FE6161">
        <w:rPr>
          <w:rFonts w:ascii="Verdana" w:hAnsi="Verdana"/>
          <w:b/>
          <w:sz w:val="20"/>
          <w:szCs w:val="20"/>
        </w:rPr>
        <w:t>.</w:t>
      </w:r>
    </w:p>
    <w:p w14:paraId="6C8C15FD" w14:textId="77777777" w:rsidR="00FE6161" w:rsidRPr="00FE6161" w:rsidRDefault="00FE6161" w:rsidP="0032039B">
      <w:pPr>
        <w:numPr>
          <w:ilvl w:val="0"/>
          <w:numId w:val="3"/>
        </w:numPr>
        <w:spacing w:before="40" w:after="40" w:line="240" w:lineRule="atLeast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 xml:space="preserve">Proficient at </w:t>
      </w:r>
      <w:proofErr w:type="spellStart"/>
      <w:r w:rsidRPr="00FE6161">
        <w:rPr>
          <w:rFonts w:ascii="Verdana" w:hAnsi="Verdana" w:cs="Arial"/>
          <w:sz w:val="20"/>
          <w:szCs w:val="20"/>
        </w:rPr>
        <w:t>analyzing</w:t>
      </w:r>
      <w:proofErr w:type="spellEnd"/>
      <w:r w:rsidRPr="00FE6161">
        <w:rPr>
          <w:rFonts w:ascii="Verdana" w:hAnsi="Verdana" w:cs="Arial"/>
          <w:sz w:val="20"/>
          <w:szCs w:val="20"/>
        </w:rPr>
        <w:t xml:space="preserve"> market trends to provide critical inputs &amp; formulating selling and marketing strategies.</w:t>
      </w:r>
    </w:p>
    <w:p w14:paraId="553488A4" w14:textId="77777777" w:rsidR="00FE6161" w:rsidRPr="00FE6161" w:rsidRDefault="00FE6161" w:rsidP="0032039B">
      <w:pPr>
        <w:numPr>
          <w:ilvl w:val="0"/>
          <w:numId w:val="3"/>
        </w:numPr>
        <w:spacing w:before="40" w:after="40" w:line="240" w:lineRule="atLeast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>Deft at maintaining cordial relationship with partners &amp; team member, ensuring quality and business.</w:t>
      </w:r>
    </w:p>
    <w:p w14:paraId="5B6ACDA0" w14:textId="77777777" w:rsidR="00FE6161" w:rsidRPr="00FE6161" w:rsidRDefault="00FE6161" w:rsidP="0032039B">
      <w:pPr>
        <w:numPr>
          <w:ilvl w:val="0"/>
          <w:numId w:val="3"/>
        </w:numPr>
        <w:spacing w:before="40" w:after="40" w:line="240" w:lineRule="atLeast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>A keen planner and strategist with proven track records of consistently increasing the sales/ profitability of the company. Excellent communicator with strong negotiation skills having leadership qualities &amp; analytical power.</w:t>
      </w:r>
    </w:p>
    <w:p w14:paraId="2B5F48FF" w14:textId="77777777" w:rsidR="00917DFD" w:rsidRPr="007A2833" w:rsidRDefault="00917DFD" w:rsidP="0058433D">
      <w:pPr>
        <w:spacing w:before="40" w:line="240" w:lineRule="exact"/>
        <w:ind w:left="4320"/>
        <w:jc w:val="both"/>
        <w:rPr>
          <w:rFonts w:ascii="Verdana" w:hAnsi="Verdana"/>
          <w:sz w:val="20"/>
          <w:szCs w:val="20"/>
        </w:rPr>
      </w:pPr>
      <w:r w:rsidRPr="007A2833">
        <w:rPr>
          <w:rFonts w:ascii="Verdana" w:hAnsi="Verdana"/>
          <w:sz w:val="20"/>
          <w:szCs w:val="20"/>
        </w:rPr>
        <w:tab/>
      </w:r>
      <w:r w:rsidRPr="007A2833">
        <w:rPr>
          <w:rFonts w:ascii="Verdana" w:hAnsi="Verdana"/>
          <w:sz w:val="20"/>
          <w:szCs w:val="20"/>
        </w:rPr>
        <w:tab/>
      </w:r>
    </w:p>
    <w:p w14:paraId="01801843" w14:textId="77777777" w:rsidR="0088550A" w:rsidRPr="008D6D07" w:rsidRDefault="0088550A" w:rsidP="0088550A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 w:rsidRPr="008D6D07">
        <w:rPr>
          <w:rFonts w:ascii="Verdana" w:hAnsi="Verdana"/>
          <w:b/>
          <w:sz w:val="20"/>
          <w:szCs w:val="20"/>
          <w:lang w:val="en-US"/>
        </w:rPr>
        <w:t>CORE COMPETENCIES</w:t>
      </w:r>
    </w:p>
    <w:p w14:paraId="2A2F699B" w14:textId="77777777" w:rsidR="00301819" w:rsidRPr="008D6D07" w:rsidRDefault="00301819" w:rsidP="00301819">
      <w:pPr>
        <w:tabs>
          <w:tab w:val="left" w:pos="720"/>
        </w:tabs>
        <w:rPr>
          <w:rFonts w:ascii="Verdana" w:hAnsi="Verdana"/>
          <w:sz w:val="20"/>
          <w:szCs w:val="20"/>
          <w:lang w:val="en-US"/>
        </w:rPr>
      </w:pPr>
    </w:p>
    <w:p w14:paraId="77F319AD" w14:textId="77777777" w:rsidR="00301819" w:rsidRPr="009E1D52" w:rsidRDefault="00301819" w:rsidP="0032039B">
      <w:pPr>
        <w:numPr>
          <w:ilvl w:val="0"/>
          <w:numId w:val="2"/>
        </w:numPr>
        <w:rPr>
          <w:rFonts w:ascii="Verdana" w:hAnsi="Verdana"/>
          <w:sz w:val="6"/>
          <w:szCs w:val="6"/>
          <w:lang w:val="en-US"/>
        </w:rPr>
        <w:sectPr w:rsidR="00301819" w:rsidRPr="009E1D52" w:rsidSect="009331EE">
          <w:type w:val="continuous"/>
          <w:pgSz w:w="11909" w:h="16560" w:code="9"/>
          <w:pgMar w:top="720" w:right="720" w:bottom="720" w:left="720" w:header="720" w:footer="26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  <w:docGrid w:linePitch="360"/>
        </w:sectPr>
      </w:pPr>
    </w:p>
    <w:p w14:paraId="442CFA4C" w14:textId="77777777" w:rsidR="00301819" w:rsidRPr="00FE6161" w:rsidRDefault="001B7220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b/>
          <w:sz w:val="20"/>
          <w:szCs w:val="20"/>
        </w:rPr>
      </w:pPr>
      <w:r w:rsidRPr="00FE6161">
        <w:rPr>
          <w:rFonts w:ascii="Verdana" w:hAnsi="Verdana" w:cs="Arial"/>
          <w:b/>
          <w:bCs/>
          <w:iCs/>
          <w:sz w:val="20"/>
          <w:szCs w:val="20"/>
        </w:rPr>
        <w:t>Team management</w:t>
      </w:r>
    </w:p>
    <w:p w14:paraId="0C8AFBD2" w14:textId="77777777" w:rsidR="00917DFD" w:rsidRPr="00FE6161" w:rsidRDefault="0076610F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b/>
          <w:sz w:val="20"/>
          <w:szCs w:val="20"/>
        </w:rPr>
      </w:pPr>
      <w:r w:rsidRPr="00FE6161">
        <w:rPr>
          <w:rFonts w:ascii="Verdana" w:hAnsi="Verdana"/>
          <w:b/>
          <w:sz w:val="20"/>
          <w:szCs w:val="20"/>
        </w:rPr>
        <w:t xml:space="preserve">Monitoring &amp; </w:t>
      </w:r>
      <w:r w:rsidR="00960BA1" w:rsidRPr="00FE6161">
        <w:rPr>
          <w:rFonts w:ascii="Verdana" w:hAnsi="Verdana"/>
          <w:b/>
          <w:sz w:val="20"/>
          <w:szCs w:val="20"/>
        </w:rPr>
        <w:t>Cost Control</w:t>
      </w:r>
    </w:p>
    <w:p w14:paraId="4AEB6255" w14:textId="77777777" w:rsidR="007F3FC3" w:rsidRPr="00FE6161" w:rsidRDefault="00536215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b/>
          <w:sz w:val="20"/>
          <w:szCs w:val="20"/>
        </w:rPr>
      </w:pPr>
      <w:r w:rsidRPr="00FE6161">
        <w:rPr>
          <w:rFonts w:ascii="Verdana" w:hAnsi="Verdana"/>
          <w:b/>
          <w:sz w:val="20"/>
          <w:szCs w:val="20"/>
        </w:rPr>
        <w:t>General Administration</w:t>
      </w:r>
    </w:p>
    <w:p w14:paraId="432835D0" w14:textId="77777777" w:rsidR="00536215" w:rsidRPr="00FE6161" w:rsidRDefault="00536215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b/>
          <w:sz w:val="20"/>
          <w:szCs w:val="20"/>
        </w:rPr>
      </w:pPr>
      <w:r w:rsidRPr="00FE6161">
        <w:rPr>
          <w:rFonts w:ascii="Verdana" w:hAnsi="Verdana"/>
          <w:b/>
          <w:sz w:val="20"/>
          <w:szCs w:val="20"/>
        </w:rPr>
        <w:t>Risk Management</w:t>
      </w:r>
    </w:p>
    <w:p w14:paraId="78A54BB8" w14:textId="77777777" w:rsidR="00165CD6" w:rsidRPr="00FE6161" w:rsidRDefault="00165CD6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b/>
          <w:sz w:val="20"/>
          <w:szCs w:val="20"/>
        </w:rPr>
      </w:pPr>
      <w:r w:rsidRPr="00FE6161">
        <w:rPr>
          <w:rFonts w:ascii="Verdana" w:hAnsi="Verdana"/>
          <w:b/>
          <w:sz w:val="20"/>
          <w:szCs w:val="20"/>
        </w:rPr>
        <w:t>Mortgage Loan</w:t>
      </w:r>
    </w:p>
    <w:p w14:paraId="7856C5E8" w14:textId="77777777" w:rsidR="00FE6161" w:rsidRPr="00FE6161" w:rsidRDefault="00165CD6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b/>
          <w:sz w:val="20"/>
          <w:szCs w:val="20"/>
        </w:rPr>
      </w:pPr>
      <w:r w:rsidRPr="00FE6161">
        <w:rPr>
          <w:rFonts w:ascii="Verdana" w:hAnsi="Verdana"/>
          <w:b/>
          <w:sz w:val="20"/>
          <w:szCs w:val="20"/>
        </w:rPr>
        <w:t>Home Loan</w:t>
      </w:r>
      <w:r w:rsidR="00FE6161" w:rsidRPr="00FE6161">
        <w:rPr>
          <w:rFonts w:ascii="Verdana" w:hAnsi="Verdana" w:cs="Verdana"/>
          <w:b/>
          <w:bCs/>
          <w:sz w:val="20"/>
          <w:szCs w:val="20"/>
        </w:rPr>
        <w:t xml:space="preserve"> </w:t>
      </w:r>
    </w:p>
    <w:p w14:paraId="33F33D0F" w14:textId="77777777" w:rsidR="00FE6161" w:rsidRPr="00FE6161" w:rsidRDefault="00FE6161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sz w:val="20"/>
          <w:szCs w:val="20"/>
        </w:rPr>
      </w:pPr>
      <w:r w:rsidRPr="00520593">
        <w:rPr>
          <w:rFonts w:ascii="Verdana" w:hAnsi="Verdana" w:cs="Verdana"/>
          <w:b/>
          <w:bCs/>
          <w:sz w:val="20"/>
          <w:szCs w:val="20"/>
        </w:rPr>
        <w:t>Loan Against Property</w:t>
      </w:r>
    </w:p>
    <w:p w14:paraId="157A31F5" w14:textId="77777777" w:rsidR="00FE6161" w:rsidRPr="00FE6161" w:rsidRDefault="00FE6161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Loan Against Shares</w:t>
      </w:r>
    </w:p>
    <w:p w14:paraId="0BDB3EC0" w14:textId="77777777" w:rsidR="00FE6161" w:rsidRPr="00FE6161" w:rsidRDefault="00FE6161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Lease Rental Discounting</w:t>
      </w:r>
    </w:p>
    <w:p w14:paraId="75030ECF" w14:textId="77777777" w:rsidR="00FE6161" w:rsidRPr="00FE6161" w:rsidRDefault="00FE6161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Cash credit</w:t>
      </w:r>
    </w:p>
    <w:p w14:paraId="115C0AD8" w14:textId="77777777" w:rsidR="00FE6161" w:rsidRPr="00FE6161" w:rsidRDefault="00FE6161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sz w:val="20"/>
          <w:szCs w:val="20"/>
        </w:rPr>
      </w:pPr>
      <w:r w:rsidRPr="00520593">
        <w:rPr>
          <w:rFonts w:ascii="Verdana" w:hAnsi="Verdana" w:cs="Verdana"/>
          <w:b/>
          <w:bCs/>
          <w:sz w:val="20"/>
          <w:szCs w:val="20"/>
        </w:rPr>
        <w:t>Overdraft Facility</w:t>
      </w:r>
    </w:p>
    <w:p w14:paraId="1318CCD3" w14:textId="77777777" w:rsidR="00FE6161" w:rsidRPr="00FE6161" w:rsidRDefault="00FE6161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Bill Discounting</w:t>
      </w:r>
    </w:p>
    <w:p w14:paraId="397671A7" w14:textId="77777777" w:rsidR="00FE6161" w:rsidRPr="00FE6161" w:rsidRDefault="00FE6161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sz w:val="20"/>
          <w:szCs w:val="20"/>
        </w:rPr>
      </w:pPr>
      <w:r w:rsidRPr="00520593">
        <w:rPr>
          <w:rFonts w:ascii="Verdana" w:hAnsi="Verdana" w:cs="Verdana"/>
          <w:b/>
          <w:bCs/>
          <w:sz w:val="20"/>
          <w:szCs w:val="20"/>
        </w:rPr>
        <w:t>Property Service</w:t>
      </w:r>
      <w:r>
        <w:rPr>
          <w:rFonts w:ascii="Verdana" w:hAnsi="Verdana" w:cs="Verdana"/>
          <w:b/>
          <w:bCs/>
          <w:sz w:val="20"/>
          <w:szCs w:val="20"/>
        </w:rPr>
        <w:t>s</w:t>
      </w:r>
    </w:p>
    <w:p w14:paraId="0FF2D396" w14:textId="77777777" w:rsidR="00165CD6" w:rsidRPr="001F6CE0" w:rsidRDefault="001F6CE0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Sales</w:t>
      </w:r>
    </w:p>
    <w:p w14:paraId="71ABD2A4" w14:textId="77777777" w:rsidR="001F6CE0" w:rsidRPr="001F6CE0" w:rsidRDefault="001F6CE0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Key account Management</w:t>
      </w:r>
    </w:p>
    <w:p w14:paraId="67BCE3C6" w14:textId="77777777" w:rsidR="001F6CE0" w:rsidRPr="001F6CE0" w:rsidRDefault="001F6CE0" w:rsidP="0032039B">
      <w:pPr>
        <w:pStyle w:val="ListParagraph"/>
        <w:numPr>
          <w:ilvl w:val="0"/>
          <w:numId w:val="2"/>
        </w:numPr>
        <w:spacing w:before="100" w:beforeAutospacing="1" w:after="120"/>
        <w:ind w:right="-187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High </w:t>
      </w:r>
      <w:proofErr w:type="spellStart"/>
      <w:r>
        <w:rPr>
          <w:rFonts w:ascii="Verdana" w:hAnsi="Verdana" w:cs="Verdana"/>
          <w:b/>
          <w:bCs/>
          <w:sz w:val="20"/>
          <w:szCs w:val="20"/>
        </w:rPr>
        <w:t>networth</w:t>
      </w:r>
      <w:proofErr w:type="spellEnd"/>
      <w:r>
        <w:rPr>
          <w:rFonts w:ascii="Verdana" w:hAnsi="Verdana" w:cs="Verdana"/>
          <w:b/>
          <w:bCs/>
          <w:sz w:val="20"/>
          <w:szCs w:val="20"/>
        </w:rPr>
        <w:t xml:space="preserve"> Client Handling (HNI)</w:t>
      </w:r>
    </w:p>
    <w:p w14:paraId="547B090E" w14:textId="77777777" w:rsidR="001F6CE0" w:rsidRPr="008D6D07" w:rsidRDefault="001F6CE0" w:rsidP="001F1FE9">
      <w:pPr>
        <w:jc w:val="both"/>
        <w:rPr>
          <w:rFonts w:ascii="Verdana" w:hAnsi="Verdana"/>
          <w:noProof/>
          <w:color w:val="000000"/>
          <w:sz w:val="20"/>
          <w:szCs w:val="20"/>
        </w:rPr>
        <w:sectPr w:rsidR="001F6CE0" w:rsidRPr="008D6D07" w:rsidSect="009331EE">
          <w:type w:val="continuous"/>
          <w:pgSz w:w="11909" w:h="16560" w:code="9"/>
          <w:pgMar w:top="720" w:right="720" w:bottom="630" w:left="720" w:header="720" w:footer="26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20"/>
          <w:docGrid w:linePitch="360"/>
        </w:sectPr>
      </w:pPr>
    </w:p>
    <w:p w14:paraId="0F174E08" w14:textId="77777777" w:rsidR="000105A5" w:rsidRPr="008D6D07" w:rsidRDefault="0088550A" w:rsidP="000105A5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 w:rsidRPr="008D6D07">
        <w:rPr>
          <w:rFonts w:ascii="Verdana" w:hAnsi="Verdana"/>
          <w:b/>
          <w:sz w:val="20"/>
          <w:szCs w:val="20"/>
          <w:lang w:val="en-US"/>
        </w:rPr>
        <w:t>AREAS OF EXPOSURE/ PROFICIENCY FORTE</w:t>
      </w:r>
    </w:p>
    <w:p w14:paraId="0C194A9F" w14:textId="77777777" w:rsidR="00271EDE" w:rsidRPr="009C0AA8" w:rsidRDefault="00271EDE" w:rsidP="00271EDE">
      <w:pPr>
        <w:spacing w:before="20" w:after="20"/>
        <w:jc w:val="both"/>
        <w:rPr>
          <w:rFonts w:ascii="Verdana" w:hAnsi="Verdana"/>
          <w:sz w:val="6"/>
          <w:szCs w:val="6"/>
        </w:rPr>
      </w:pPr>
    </w:p>
    <w:p w14:paraId="415074B4" w14:textId="77777777" w:rsidR="00FE6161" w:rsidRPr="00FE6161" w:rsidRDefault="00FE6161" w:rsidP="00FE6161">
      <w:pPr>
        <w:spacing w:after="40" w:line="240" w:lineRule="atLeast"/>
        <w:ind w:left="360"/>
        <w:jc w:val="both"/>
        <w:rPr>
          <w:rFonts w:ascii="Verdana" w:hAnsi="Verdana" w:cs="Arial"/>
          <w:b/>
          <w:sz w:val="20"/>
          <w:szCs w:val="20"/>
        </w:rPr>
      </w:pPr>
      <w:r w:rsidRPr="00FE6161">
        <w:rPr>
          <w:rFonts w:ascii="Verdana" w:hAnsi="Verdana" w:cs="Arial"/>
          <w:b/>
          <w:sz w:val="20"/>
          <w:szCs w:val="20"/>
        </w:rPr>
        <w:t>Sales and Marketing</w:t>
      </w:r>
    </w:p>
    <w:p w14:paraId="4699E70C" w14:textId="77777777" w:rsidR="00FE6161" w:rsidRP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>Developing marketing strategies to build consumer preference and driving volumes.</w:t>
      </w:r>
    </w:p>
    <w:p w14:paraId="1941800B" w14:textId="77777777" w:rsidR="00FE6161" w:rsidRP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>Evaluating marketing budgets including manpower planning initiatives &amp; ensure adherence to planned expenses.</w:t>
      </w:r>
    </w:p>
    <w:p w14:paraId="00D9E0D2" w14:textId="77777777" w:rsidR="00FE6161" w:rsidRP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>Providing direction to execute promotions/ launches in sync with regional characteristics.</w:t>
      </w:r>
    </w:p>
    <w:p w14:paraId="41927BF5" w14:textId="77777777" w:rsidR="00FE6161" w:rsidRP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>Ensuring maximum brand visibility and capture optimum market shares.</w:t>
      </w:r>
    </w:p>
    <w:p w14:paraId="2BAA2B2A" w14:textId="77777777" w:rsidR="00FE6161" w:rsidRP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>Meeting customer on regular basis to monitor the field work.</w:t>
      </w:r>
    </w:p>
    <w:p w14:paraId="3A46C24D" w14:textId="77777777" w:rsidR="00FE6161" w:rsidRPr="00FE6161" w:rsidRDefault="00FE6161" w:rsidP="00FE6161">
      <w:pPr>
        <w:tabs>
          <w:tab w:val="left" w:pos="360"/>
        </w:tabs>
        <w:spacing w:after="40" w:line="240" w:lineRule="atLeast"/>
        <w:ind w:left="360"/>
        <w:jc w:val="both"/>
        <w:rPr>
          <w:rFonts w:ascii="Verdana" w:hAnsi="Verdana" w:cs="Arial"/>
          <w:b/>
          <w:sz w:val="20"/>
          <w:szCs w:val="20"/>
        </w:rPr>
      </w:pPr>
      <w:r w:rsidRPr="00FE6161">
        <w:rPr>
          <w:rFonts w:ascii="Verdana" w:hAnsi="Verdana" w:cs="Arial"/>
          <w:b/>
          <w:sz w:val="20"/>
          <w:szCs w:val="20"/>
        </w:rPr>
        <w:t>Product Launches/ Promotions</w:t>
      </w:r>
    </w:p>
    <w:p w14:paraId="4798C7DC" w14:textId="77777777" w:rsidR="00FE6161" w:rsidRP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 xml:space="preserve">Conceptualizing marketing activities for successful launching of new products. </w:t>
      </w:r>
    </w:p>
    <w:p w14:paraId="4B380C20" w14:textId="77777777" w:rsidR="00FE6161" w:rsidRP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 xml:space="preserve">Building brand focus in conjunction with operational requirements. </w:t>
      </w:r>
    </w:p>
    <w:p w14:paraId="40361339" w14:textId="77777777" w:rsidR="00FE6161" w:rsidRP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>Ensuring maximum brand visibility and capturing optimum market shares.</w:t>
      </w:r>
    </w:p>
    <w:p w14:paraId="758C4540" w14:textId="77777777" w:rsidR="00FE6161" w:rsidRPr="00FE6161" w:rsidRDefault="00FE6161" w:rsidP="00FE6161">
      <w:pPr>
        <w:tabs>
          <w:tab w:val="left" w:pos="360"/>
        </w:tabs>
        <w:spacing w:after="40" w:line="240" w:lineRule="atLeast"/>
        <w:ind w:left="360"/>
        <w:jc w:val="both"/>
        <w:rPr>
          <w:rFonts w:ascii="Verdana" w:hAnsi="Verdana" w:cs="Arial"/>
          <w:b/>
          <w:sz w:val="20"/>
          <w:szCs w:val="20"/>
        </w:rPr>
      </w:pPr>
      <w:r w:rsidRPr="00FE6161">
        <w:rPr>
          <w:rFonts w:ascii="Verdana" w:hAnsi="Verdana" w:cs="Arial"/>
          <w:b/>
          <w:sz w:val="20"/>
          <w:szCs w:val="20"/>
        </w:rPr>
        <w:t>Key Account Management</w:t>
      </w:r>
    </w:p>
    <w:p w14:paraId="21499666" w14:textId="77777777" w:rsidR="00FE6161" w:rsidRP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>Initiating &amp; developing relationships with key decision makers in target organizations for business development.</w:t>
      </w:r>
    </w:p>
    <w:p w14:paraId="1F1B7B22" w14:textId="77777777" w:rsidR="00FE6161" w:rsidRP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>Understanding the client’s requirements &amp; providing quality services.</w:t>
      </w:r>
    </w:p>
    <w:p w14:paraId="7C4F840A" w14:textId="77777777" w:rsidR="00FE6161" w:rsidRP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>Identifying prospective clients from various sectors, generating business from the existing clients, thereby achieving business targets</w:t>
      </w:r>
    </w:p>
    <w:p w14:paraId="118978C9" w14:textId="77777777" w:rsidR="00FE6161" w:rsidRPr="00FE6161" w:rsidRDefault="00FE6161" w:rsidP="00FE6161">
      <w:pPr>
        <w:spacing w:after="40" w:line="240" w:lineRule="atLeast"/>
        <w:ind w:left="360"/>
        <w:jc w:val="both"/>
        <w:rPr>
          <w:rFonts w:ascii="Verdana" w:hAnsi="Verdana" w:cs="Arial"/>
          <w:b/>
          <w:sz w:val="20"/>
          <w:szCs w:val="20"/>
        </w:rPr>
      </w:pPr>
      <w:r w:rsidRPr="00FE6161">
        <w:rPr>
          <w:rFonts w:ascii="Verdana" w:hAnsi="Verdana" w:cs="Arial"/>
          <w:b/>
          <w:sz w:val="20"/>
          <w:szCs w:val="20"/>
        </w:rPr>
        <w:t xml:space="preserve">Customer Relationship Management </w:t>
      </w:r>
    </w:p>
    <w:p w14:paraId="61EB61F4" w14:textId="77777777" w:rsidR="00FE6161" w:rsidRP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>Assessing the customer feedback, evaluating areas of improvements with regular scientific analysis for evolving newer growth patterns of the brand.</w:t>
      </w:r>
    </w:p>
    <w:p w14:paraId="1E19AA8E" w14:textId="77777777" w:rsidR="00FE6161" w:rsidRP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>Handling customer centric operations &amp; ensuring customer satisfaction by regular analysis and up gradation of delivery &amp; service quality norms.</w:t>
      </w:r>
    </w:p>
    <w:p w14:paraId="59B0C60D" w14:textId="77777777" w:rsidR="00FE6161" w:rsidRPr="00FE6161" w:rsidRDefault="00FE6161" w:rsidP="00FE6161">
      <w:pPr>
        <w:spacing w:after="40" w:line="240" w:lineRule="atLeast"/>
        <w:ind w:left="360"/>
        <w:jc w:val="both"/>
        <w:rPr>
          <w:rFonts w:ascii="Verdana" w:hAnsi="Verdana" w:cs="Arial"/>
          <w:b/>
          <w:sz w:val="20"/>
          <w:szCs w:val="20"/>
        </w:rPr>
      </w:pPr>
      <w:r w:rsidRPr="00FE6161">
        <w:rPr>
          <w:rFonts w:ascii="Verdana" w:hAnsi="Verdana" w:cs="Arial"/>
          <w:b/>
          <w:sz w:val="20"/>
          <w:szCs w:val="20"/>
        </w:rPr>
        <w:t>Team Management</w:t>
      </w:r>
    </w:p>
    <w:p w14:paraId="6DAAD0F6" w14:textId="77777777" w:rsidR="00FE6161" w:rsidRP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Verdana" w:hAnsi="Verdana" w:cs="Arial"/>
          <w:sz w:val="20"/>
          <w:szCs w:val="20"/>
        </w:rPr>
      </w:pPr>
      <w:r w:rsidRPr="00FE6161">
        <w:rPr>
          <w:rFonts w:ascii="Verdana" w:hAnsi="Verdana" w:cs="Arial"/>
          <w:sz w:val="20"/>
          <w:szCs w:val="20"/>
        </w:rPr>
        <w:t>Recruiting, selecting and monitoring team members, thereby ensuring optimum performance.</w:t>
      </w:r>
    </w:p>
    <w:p w14:paraId="4D1F7151" w14:textId="77777777" w:rsidR="00FE6161" w:rsidRDefault="00FE6161" w:rsidP="0032039B">
      <w:pPr>
        <w:numPr>
          <w:ilvl w:val="0"/>
          <w:numId w:val="7"/>
        </w:numPr>
        <w:tabs>
          <w:tab w:val="clear" w:pos="360"/>
          <w:tab w:val="num" w:pos="720"/>
        </w:tabs>
        <w:spacing w:before="40" w:after="40" w:line="240" w:lineRule="atLeast"/>
        <w:ind w:left="720"/>
        <w:jc w:val="both"/>
        <w:rPr>
          <w:rFonts w:ascii="Arial" w:hAnsi="Arial" w:cs="Arial"/>
          <w:sz w:val="18"/>
          <w:szCs w:val="18"/>
        </w:rPr>
      </w:pPr>
      <w:r w:rsidRPr="00FE6161">
        <w:rPr>
          <w:rFonts w:ascii="Verdana" w:hAnsi="Verdana" w:cs="Arial"/>
          <w:sz w:val="20"/>
          <w:szCs w:val="20"/>
        </w:rPr>
        <w:lastRenderedPageBreak/>
        <w:t>Implementing strategies for building team effectiveness by promoting a spirit of cooperation between team members</w:t>
      </w:r>
      <w:r>
        <w:rPr>
          <w:rFonts w:ascii="Arial" w:hAnsi="Arial" w:cs="Arial"/>
          <w:sz w:val="18"/>
          <w:szCs w:val="18"/>
        </w:rPr>
        <w:t>.</w:t>
      </w:r>
    </w:p>
    <w:p w14:paraId="4A4B0552" w14:textId="77777777" w:rsidR="00225CD9" w:rsidRDefault="00225CD9" w:rsidP="00101F8E">
      <w:pPr>
        <w:rPr>
          <w:rFonts w:ascii="Verdana" w:hAnsi="Verdana"/>
          <w:sz w:val="10"/>
          <w:szCs w:val="10"/>
        </w:rPr>
      </w:pPr>
    </w:p>
    <w:p w14:paraId="3B17ECE9" w14:textId="77777777" w:rsidR="002B4F00" w:rsidRPr="00A179E4" w:rsidRDefault="002B4F00" w:rsidP="002B4F00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 w:rsidRPr="00A179E4">
        <w:rPr>
          <w:rFonts w:ascii="Verdana" w:hAnsi="Verdana"/>
          <w:b/>
          <w:sz w:val="20"/>
          <w:szCs w:val="20"/>
          <w:lang w:val="en-US"/>
        </w:rPr>
        <w:t>EXPERIENCE</w:t>
      </w:r>
    </w:p>
    <w:p w14:paraId="1FE8837C" w14:textId="77777777" w:rsidR="00BF4F84" w:rsidRPr="00A179E4" w:rsidRDefault="002B4F00" w:rsidP="00A76C0F">
      <w:pPr>
        <w:rPr>
          <w:rFonts w:ascii="Verdana" w:hAnsi="Verdana"/>
          <w:noProof/>
          <w:color w:val="000000"/>
          <w:sz w:val="10"/>
          <w:szCs w:val="10"/>
        </w:rPr>
      </w:pPr>
      <w:r w:rsidRPr="002B4F00">
        <w:rPr>
          <w:rFonts w:ascii="Verdana" w:hAnsi="Verdana"/>
          <w:b/>
          <w:sz w:val="6"/>
          <w:szCs w:val="6"/>
          <w:u w:val="single"/>
        </w:rPr>
        <w:t xml:space="preserve">     </w:t>
      </w:r>
      <w:r w:rsidRPr="00356C27">
        <w:rPr>
          <w:rFonts w:ascii="Verdana" w:hAnsi="Verdana"/>
          <w:b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</w:t>
      </w:r>
    </w:p>
    <w:p w14:paraId="3608E18C" w14:textId="77777777" w:rsidR="009C0AA8" w:rsidRPr="00D46303" w:rsidRDefault="009C0AA8" w:rsidP="009C0AA8">
      <w:pPr>
        <w:jc w:val="both"/>
        <w:rPr>
          <w:rFonts w:ascii="Verdana" w:hAnsi="Verdana"/>
          <w:b/>
          <w:sz w:val="20"/>
          <w:szCs w:val="20"/>
        </w:rPr>
      </w:pPr>
      <w:r w:rsidRPr="00D46303">
        <w:rPr>
          <w:rFonts w:ascii="Verdana" w:hAnsi="Verdana"/>
          <w:b/>
          <w:sz w:val="20"/>
          <w:szCs w:val="20"/>
        </w:rPr>
        <w:t xml:space="preserve">Since Sep’08         </w:t>
      </w:r>
      <w:r w:rsidR="008E0F88" w:rsidRPr="00520593">
        <w:rPr>
          <w:rFonts w:ascii="Verdana" w:hAnsi="Verdana" w:cs="Verdana"/>
          <w:b/>
          <w:bCs/>
          <w:sz w:val="20"/>
          <w:szCs w:val="20"/>
        </w:rPr>
        <w:t>IIPL Realty</w:t>
      </w:r>
      <w:r w:rsidR="008E0F88">
        <w:rPr>
          <w:rFonts w:ascii="Verdana" w:hAnsi="Verdana" w:cs="Verdana"/>
          <w:b/>
          <w:bCs/>
          <w:sz w:val="20"/>
          <w:szCs w:val="20"/>
        </w:rPr>
        <w:t>,</w:t>
      </w:r>
      <w:r w:rsidR="008E0F88" w:rsidRPr="00520593">
        <w:rPr>
          <w:rFonts w:ascii="Verdana" w:hAnsi="Verdana" w:cs="Verdana"/>
          <w:b/>
          <w:bCs/>
          <w:sz w:val="20"/>
          <w:szCs w:val="20"/>
        </w:rPr>
        <w:t xml:space="preserve"> Kolkata</w:t>
      </w:r>
      <w:r w:rsidRPr="00D46303">
        <w:rPr>
          <w:rFonts w:ascii="Verdana" w:hAnsi="Verdana"/>
          <w:b/>
          <w:sz w:val="20"/>
          <w:szCs w:val="20"/>
        </w:rPr>
        <w:t xml:space="preserve">, as </w:t>
      </w:r>
      <w:r w:rsidR="008E0F88">
        <w:rPr>
          <w:rFonts w:ascii="Verdana" w:hAnsi="Verdana"/>
          <w:b/>
          <w:sz w:val="20"/>
          <w:szCs w:val="20"/>
        </w:rPr>
        <w:t>Business Development Manager</w:t>
      </w:r>
    </w:p>
    <w:p w14:paraId="0DC185DD" w14:textId="77777777" w:rsidR="009C0AA8" w:rsidRPr="00D46303" w:rsidRDefault="009C0AA8" w:rsidP="009C0AA8">
      <w:pPr>
        <w:pStyle w:val="BodyText"/>
        <w:tabs>
          <w:tab w:val="left" w:pos="709"/>
          <w:tab w:val="left" w:pos="1440"/>
        </w:tabs>
        <w:spacing w:after="0"/>
        <w:rPr>
          <w:rFonts w:ascii="Verdana" w:hAnsi="Verdana"/>
          <w:b/>
          <w:i/>
          <w:sz w:val="20"/>
          <w:szCs w:val="20"/>
        </w:rPr>
      </w:pPr>
      <w:r w:rsidRPr="00D46303">
        <w:rPr>
          <w:rFonts w:ascii="Verdana" w:hAnsi="Verdana"/>
          <w:b/>
          <w:i/>
          <w:sz w:val="20"/>
          <w:szCs w:val="20"/>
        </w:rPr>
        <w:t xml:space="preserve">Role </w:t>
      </w:r>
    </w:p>
    <w:p w14:paraId="54392622" w14:textId="77777777" w:rsidR="00B548A7" w:rsidRPr="00520593" w:rsidRDefault="00B548A7" w:rsidP="0032039B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/>
          <w:sz w:val="20"/>
          <w:szCs w:val="20"/>
        </w:rPr>
        <w:t>Highly skilled in evaluating loan requests and submission through automated underwriting.</w:t>
      </w:r>
    </w:p>
    <w:p w14:paraId="2F78BEB1" w14:textId="77777777" w:rsidR="00B548A7" w:rsidRPr="00520593" w:rsidRDefault="00B548A7" w:rsidP="0032039B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/>
          <w:sz w:val="20"/>
          <w:szCs w:val="20"/>
        </w:rPr>
        <w:t>In depth knowledge of mortgage compliance regulations.</w:t>
      </w:r>
    </w:p>
    <w:p w14:paraId="46386C0F" w14:textId="77777777" w:rsidR="00B548A7" w:rsidRPr="00520593" w:rsidRDefault="00B548A7" w:rsidP="0032039B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/>
          <w:sz w:val="20"/>
          <w:szCs w:val="20"/>
        </w:rPr>
        <w:t>Hands on experience in providing appropriate mortgage loan recommendations.</w:t>
      </w:r>
    </w:p>
    <w:p w14:paraId="7D965A88" w14:textId="77777777" w:rsidR="00B548A7" w:rsidRPr="00520593" w:rsidRDefault="00B548A7" w:rsidP="0032039B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Handled the clients mainly NRI’s and high net worth individuals for their home loan requirement and planning, including contacting, communication, planning of finance, related law affairs and finalisation of deals.</w:t>
      </w:r>
    </w:p>
    <w:p w14:paraId="0C1C0081" w14:textId="77777777" w:rsidR="00B548A7" w:rsidRDefault="00B548A7" w:rsidP="0032039B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Building consumer preference &amp; augment sales evolution across the market for achieving desired targets.</w:t>
      </w:r>
    </w:p>
    <w:p w14:paraId="294C1A53" w14:textId="77777777" w:rsidR="00402CDD" w:rsidRPr="00A64941" w:rsidRDefault="00402CDD" w:rsidP="0032039B">
      <w:pPr>
        <w:numPr>
          <w:ilvl w:val="0"/>
          <w:numId w:val="5"/>
        </w:numPr>
        <w:tabs>
          <w:tab w:val="left" w:pos="1020"/>
        </w:tabs>
        <w:suppressAutoHyphens/>
        <w:spacing w:line="240" w:lineRule="atLeast"/>
        <w:rPr>
          <w:rFonts w:ascii="Verdana" w:hAnsi="Verdana" w:cs="Arial"/>
          <w:b/>
          <w:sz w:val="20"/>
          <w:szCs w:val="20"/>
          <w:u w:val="single"/>
          <w:lang w:eastAsia="hi-IN" w:bidi="hi-IN"/>
        </w:rPr>
      </w:pPr>
      <w:r w:rsidRPr="00A64941">
        <w:rPr>
          <w:rFonts w:ascii="Verdana" w:hAnsi="Verdana" w:cs="Arial"/>
          <w:sz w:val="20"/>
          <w:szCs w:val="20"/>
          <w:lang w:eastAsia="hi-IN" w:bidi="hi-IN"/>
        </w:rPr>
        <w:t>Maintaining relationship with existing corporate customer to retain the existing business and to increase the present portfolio by increasing share of their account.</w:t>
      </w:r>
    </w:p>
    <w:p w14:paraId="679AA43D" w14:textId="77777777" w:rsidR="00402CDD" w:rsidRPr="00A64941" w:rsidRDefault="00402CDD" w:rsidP="0032039B">
      <w:pPr>
        <w:numPr>
          <w:ilvl w:val="0"/>
          <w:numId w:val="5"/>
        </w:numPr>
        <w:tabs>
          <w:tab w:val="left" w:pos="1020"/>
        </w:tabs>
        <w:suppressAutoHyphens/>
        <w:spacing w:line="240" w:lineRule="atLeast"/>
        <w:rPr>
          <w:rFonts w:ascii="Verdana" w:hAnsi="Verdana" w:cs="Arial"/>
          <w:b/>
          <w:sz w:val="20"/>
          <w:szCs w:val="20"/>
          <w:u w:val="single"/>
          <w:lang w:eastAsia="hi-IN" w:bidi="hi-IN"/>
        </w:rPr>
      </w:pPr>
      <w:r w:rsidRPr="00A64941">
        <w:rPr>
          <w:rFonts w:ascii="Verdana" w:hAnsi="Verdana" w:cs="Arial"/>
          <w:sz w:val="20"/>
          <w:szCs w:val="20"/>
          <w:lang w:eastAsia="hi-IN" w:bidi="hi-IN"/>
        </w:rPr>
        <w:t>Acquiring new customer for the business development.</w:t>
      </w:r>
    </w:p>
    <w:p w14:paraId="329B99F1" w14:textId="77777777" w:rsidR="00402CDD" w:rsidRPr="00A64941" w:rsidRDefault="00402CDD" w:rsidP="0032039B">
      <w:pPr>
        <w:numPr>
          <w:ilvl w:val="0"/>
          <w:numId w:val="5"/>
        </w:numPr>
        <w:tabs>
          <w:tab w:val="left" w:pos="1020"/>
        </w:tabs>
        <w:suppressAutoHyphens/>
        <w:spacing w:line="240" w:lineRule="atLeast"/>
        <w:rPr>
          <w:rFonts w:ascii="Verdana" w:hAnsi="Verdana" w:cs="Arial"/>
          <w:b/>
          <w:sz w:val="20"/>
          <w:szCs w:val="20"/>
          <w:u w:val="single"/>
          <w:lang w:eastAsia="hi-IN" w:bidi="hi-IN"/>
        </w:rPr>
      </w:pPr>
      <w:r w:rsidRPr="00A64941">
        <w:rPr>
          <w:rFonts w:ascii="Verdana" w:hAnsi="Verdana" w:cs="Arial"/>
          <w:sz w:val="20"/>
          <w:szCs w:val="20"/>
          <w:lang w:eastAsia="hi-IN" w:bidi="hi-IN"/>
        </w:rPr>
        <w:t>Resolving all the operational issue by providing service to the customers.</w:t>
      </w:r>
    </w:p>
    <w:p w14:paraId="166D8DF7" w14:textId="77777777" w:rsidR="00402CDD" w:rsidRPr="00A64941" w:rsidRDefault="00402CDD" w:rsidP="0032039B">
      <w:pPr>
        <w:numPr>
          <w:ilvl w:val="0"/>
          <w:numId w:val="5"/>
        </w:numPr>
        <w:tabs>
          <w:tab w:val="left" w:pos="1020"/>
        </w:tabs>
        <w:suppressAutoHyphens/>
        <w:spacing w:line="240" w:lineRule="atLeast"/>
        <w:rPr>
          <w:rFonts w:ascii="Verdana" w:hAnsi="Verdana" w:cs="Arial"/>
          <w:b/>
          <w:sz w:val="20"/>
          <w:szCs w:val="20"/>
          <w:u w:val="single"/>
          <w:lang w:eastAsia="hi-IN" w:bidi="hi-IN"/>
        </w:rPr>
      </w:pPr>
      <w:r w:rsidRPr="00A64941">
        <w:rPr>
          <w:rFonts w:ascii="Verdana" w:hAnsi="Verdana" w:cs="Arial"/>
          <w:sz w:val="20"/>
          <w:szCs w:val="20"/>
          <w:lang w:eastAsia="hi-IN" w:bidi="hi-IN"/>
        </w:rPr>
        <w:t>Formulating new strategy so that to increase revenue of the company.</w:t>
      </w:r>
    </w:p>
    <w:p w14:paraId="03EC074A" w14:textId="77777777" w:rsidR="00402CDD" w:rsidRPr="00A64941" w:rsidRDefault="00402CDD" w:rsidP="0032039B">
      <w:pPr>
        <w:numPr>
          <w:ilvl w:val="0"/>
          <w:numId w:val="5"/>
        </w:numPr>
        <w:tabs>
          <w:tab w:val="left" w:pos="1020"/>
        </w:tabs>
        <w:suppressAutoHyphens/>
        <w:spacing w:line="240" w:lineRule="atLeast"/>
        <w:rPr>
          <w:rFonts w:ascii="Verdana" w:hAnsi="Verdana" w:cs="Arial"/>
          <w:b/>
          <w:sz w:val="20"/>
          <w:szCs w:val="20"/>
          <w:u w:val="single"/>
          <w:lang w:eastAsia="hi-IN" w:bidi="hi-IN"/>
        </w:rPr>
      </w:pPr>
      <w:r w:rsidRPr="00A64941">
        <w:rPr>
          <w:rFonts w:ascii="Verdana" w:hAnsi="Verdana" w:cs="Arial"/>
          <w:sz w:val="20"/>
          <w:szCs w:val="20"/>
          <w:lang w:eastAsia="hi-IN" w:bidi="hi-IN"/>
        </w:rPr>
        <w:t>Presently handling more than 50 SME corporate customers and generating around 1.2 Cr. Of Net Premium per year.</w:t>
      </w:r>
    </w:p>
    <w:p w14:paraId="10E04B19" w14:textId="77777777" w:rsidR="00B548A7" w:rsidRPr="00520593" w:rsidRDefault="00B548A7" w:rsidP="0032039B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Performing competitor analysis by keeping abreast of market trends to achieve market share metrics.</w:t>
      </w:r>
    </w:p>
    <w:p w14:paraId="07ADADD1" w14:textId="77777777" w:rsidR="00B548A7" w:rsidRPr="00520593" w:rsidRDefault="00B548A7" w:rsidP="0032039B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/>
          <w:sz w:val="20"/>
          <w:szCs w:val="20"/>
        </w:rPr>
        <w:t>Develop and maintain contact with business referral sources</w:t>
      </w:r>
    </w:p>
    <w:p w14:paraId="2CF1D317" w14:textId="77777777" w:rsidR="00B548A7" w:rsidRPr="00520593" w:rsidRDefault="00B548A7" w:rsidP="0032039B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/>
          <w:sz w:val="20"/>
          <w:szCs w:val="20"/>
        </w:rPr>
        <w:t>Follow up on new and existing mortgage opportunities.</w:t>
      </w:r>
    </w:p>
    <w:p w14:paraId="543BDA9E" w14:textId="77777777" w:rsidR="00B548A7" w:rsidRPr="00520593" w:rsidRDefault="00B548A7" w:rsidP="0032039B">
      <w:pPr>
        <w:numPr>
          <w:ilvl w:val="0"/>
          <w:numId w:val="5"/>
        </w:numPr>
        <w:rPr>
          <w:rFonts w:ascii="Verdana" w:hAnsi="Verdana"/>
          <w:color w:val="444444"/>
          <w:sz w:val="20"/>
          <w:szCs w:val="20"/>
        </w:rPr>
      </w:pPr>
      <w:r w:rsidRPr="00520593">
        <w:rPr>
          <w:rFonts w:ascii="Verdana" w:hAnsi="Verdana"/>
          <w:sz w:val="20"/>
          <w:szCs w:val="20"/>
        </w:rPr>
        <w:t>Thorough understanding of underwriting policies.</w:t>
      </w:r>
    </w:p>
    <w:p w14:paraId="173EC142" w14:textId="77777777" w:rsidR="00B548A7" w:rsidRPr="00520593" w:rsidRDefault="00B548A7" w:rsidP="0032039B">
      <w:pPr>
        <w:numPr>
          <w:ilvl w:val="0"/>
          <w:numId w:val="5"/>
        </w:numPr>
        <w:rPr>
          <w:rFonts w:ascii="Verdana" w:hAnsi="Verdana"/>
          <w:color w:val="444444"/>
          <w:sz w:val="20"/>
          <w:szCs w:val="20"/>
        </w:rPr>
      </w:pPr>
      <w:r w:rsidRPr="00520593">
        <w:rPr>
          <w:rFonts w:ascii="Verdana" w:hAnsi="Verdana"/>
          <w:sz w:val="20"/>
          <w:szCs w:val="20"/>
        </w:rPr>
        <w:t>Demonstrated ability to handle confidential material and records.</w:t>
      </w:r>
    </w:p>
    <w:p w14:paraId="5D88BCFE" w14:textId="77777777" w:rsidR="00B548A7" w:rsidRPr="00520593" w:rsidRDefault="00B548A7" w:rsidP="0032039B">
      <w:pPr>
        <w:numPr>
          <w:ilvl w:val="0"/>
          <w:numId w:val="5"/>
        </w:numPr>
        <w:rPr>
          <w:rFonts w:ascii="Verdana" w:hAnsi="Verdana"/>
          <w:color w:val="444444"/>
          <w:sz w:val="20"/>
          <w:szCs w:val="20"/>
        </w:rPr>
      </w:pPr>
      <w:r w:rsidRPr="00520593">
        <w:rPr>
          <w:rFonts w:ascii="Verdana" w:hAnsi="Verdana"/>
          <w:sz w:val="20"/>
          <w:szCs w:val="20"/>
        </w:rPr>
        <w:t>Strong interpersonal and organizational skills.</w:t>
      </w:r>
    </w:p>
    <w:p w14:paraId="61C74911" w14:textId="77777777" w:rsidR="00B548A7" w:rsidRPr="00A64941" w:rsidRDefault="00B548A7" w:rsidP="0032039B">
      <w:pPr>
        <w:numPr>
          <w:ilvl w:val="0"/>
          <w:numId w:val="5"/>
        </w:numPr>
        <w:rPr>
          <w:rFonts w:ascii="Verdana" w:hAnsi="Verdana"/>
          <w:color w:val="444444"/>
          <w:sz w:val="20"/>
          <w:szCs w:val="20"/>
        </w:rPr>
      </w:pPr>
      <w:r w:rsidRPr="00520593">
        <w:rPr>
          <w:rFonts w:ascii="Verdana" w:hAnsi="Verdana"/>
          <w:sz w:val="20"/>
          <w:szCs w:val="20"/>
        </w:rPr>
        <w:t>Excellent customer service skills.</w:t>
      </w:r>
    </w:p>
    <w:p w14:paraId="354B077D" w14:textId="77777777" w:rsidR="00A64941" w:rsidRPr="00A64941" w:rsidRDefault="00A64941" w:rsidP="0032039B">
      <w:pPr>
        <w:numPr>
          <w:ilvl w:val="0"/>
          <w:numId w:val="8"/>
        </w:numPr>
        <w:tabs>
          <w:tab w:val="left" w:pos="1020"/>
        </w:tabs>
        <w:suppressAutoHyphens/>
        <w:spacing w:line="240" w:lineRule="atLeast"/>
        <w:ind w:left="540"/>
        <w:rPr>
          <w:rFonts w:ascii="Verdana" w:hAnsi="Verdana" w:cs="Arial"/>
          <w:b/>
          <w:sz w:val="20"/>
          <w:szCs w:val="20"/>
          <w:u w:val="single"/>
          <w:lang w:eastAsia="hi-IN" w:bidi="hi-IN"/>
        </w:rPr>
      </w:pPr>
      <w:r w:rsidRPr="00A64941">
        <w:rPr>
          <w:rFonts w:ascii="Verdana" w:hAnsi="Verdana" w:cs="Arial"/>
          <w:sz w:val="20"/>
          <w:szCs w:val="20"/>
          <w:lang w:eastAsia="hi-IN" w:bidi="hi-IN"/>
        </w:rPr>
        <w:t>Generating revenue in excess of 15 Lacs and more for the year.</w:t>
      </w:r>
    </w:p>
    <w:p w14:paraId="1A6B18FC" w14:textId="77777777" w:rsidR="00A64941" w:rsidRPr="00A64941" w:rsidRDefault="00A64941" w:rsidP="0032039B">
      <w:pPr>
        <w:numPr>
          <w:ilvl w:val="0"/>
          <w:numId w:val="5"/>
        </w:numPr>
        <w:rPr>
          <w:rFonts w:ascii="Verdana" w:hAnsi="Verdana"/>
          <w:color w:val="444444"/>
          <w:sz w:val="20"/>
          <w:szCs w:val="20"/>
        </w:rPr>
      </w:pPr>
      <w:r w:rsidRPr="00A64941">
        <w:rPr>
          <w:rFonts w:ascii="Verdana" w:hAnsi="Verdana" w:cs="Arial"/>
          <w:sz w:val="20"/>
          <w:szCs w:val="20"/>
          <w:lang w:eastAsia="hi-IN" w:bidi="hi-IN"/>
        </w:rPr>
        <w:t>Good product mix and match like: Motor, Fleet Motor insurance, CPM, Fleet CPM. Marine, Fire and allied product, GPA and GMC &amp; Liability policies to name a few</w:t>
      </w:r>
    </w:p>
    <w:p w14:paraId="19AA3578" w14:textId="77777777" w:rsidR="00A64941" w:rsidRDefault="00B548A7" w:rsidP="0032039B">
      <w:pPr>
        <w:numPr>
          <w:ilvl w:val="0"/>
          <w:numId w:val="5"/>
        </w:numPr>
        <w:rPr>
          <w:rFonts w:ascii="Verdana" w:hAnsi="Verdana"/>
          <w:color w:val="444444"/>
          <w:sz w:val="20"/>
          <w:szCs w:val="20"/>
        </w:rPr>
      </w:pPr>
      <w:r w:rsidRPr="00520593">
        <w:rPr>
          <w:rFonts w:ascii="Verdana" w:hAnsi="Verdana"/>
          <w:sz w:val="20"/>
          <w:szCs w:val="20"/>
        </w:rPr>
        <w:t>Ability to prioritize multiple objectives effectively.</w:t>
      </w:r>
    </w:p>
    <w:p w14:paraId="31D1FFBB" w14:textId="77777777" w:rsidR="00B548A7" w:rsidRPr="00A64941" w:rsidRDefault="00A64941" w:rsidP="0032039B">
      <w:pPr>
        <w:numPr>
          <w:ilvl w:val="0"/>
          <w:numId w:val="5"/>
        </w:numPr>
        <w:rPr>
          <w:rFonts w:ascii="Verdana" w:hAnsi="Verdana"/>
          <w:color w:val="444444"/>
          <w:sz w:val="20"/>
          <w:szCs w:val="20"/>
        </w:rPr>
      </w:pPr>
      <w:r w:rsidRPr="00A64941">
        <w:rPr>
          <w:rFonts w:ascii="Verdana" w:hAnsi="Verdana" w:cs="Verdana"/>
          <w:bCs/>
          <w:sz w:val="20"/>
          <w:szCs w:val="20"/>
        </w:rPr>
        <w:t xml:space="preserve">Presently handling Financial Products like </w:t>
      </w:r>
      <w:r w:rsidR="00FE6161" w:rsidRPr="00A64941">
        <w:rPr>
          <w:rFonts w:ascii="Verdana" w:hAnsi="Verdana" w:cs="Verdana"/>
          <w:b/>
          <w:bCs/>
          <w:sz w:val="20"/>
          <w:szCs w:val="20"/>
        </w:rPr>
        <w:t>Home Loans, Loan Against Property, Loan Against Shares, Lease Rental Discounting, Cash credit, Overdraft Facility, Bill Discounting, Property Services, Life Insurance &amp; General Insurance in East India</w:t>
      </w:r>
      <w:r w:rsidRPr="00A64941">
        <w:rPr>
          <w:rFonts w:ascii="Verdana" w:hAnsi="Verdana" w:cs="Verdana"/>
          <w:b/>
          <w:bCs/>
          <w:sz w:val="20"/>
          <w:szCs w:val="20"/>
        </w:rPr>
        <w:t xml:space="preserve"> of the Following Banks &amp; </w:t>
      </w:r>
      <w:proofErr w:type="gramStart"/>
      <w:r w:rsidRPr="00A64941">
        <w:rPr>
          <w:rFonts w:ascii="Verdana" w:hAnsi="Verdana" w:cs="Verdana"/>
          <w:b/>
          <w:bCs/>
          <w:sz w:val="20"/>
          <w:szCs w:val="20"/>
        </w:rPr>
        <w:t>NBFC:-</w:t>
      </w:r>
      <w:proofErr w:type="gramEnd"/>
    </w:p>
    <w:p w14:paraId="604C792E" w14:textId="77777777" w:rsidR="002369A7" w:rsidRDefault="002369A7" w:rsidP="0032039B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1170"/>
        <w:jc w:val="both"/>
        <w:rPr>
          <w:rFonts w:ascii="Verdana" w:hAnsi="Verdana" w:cs="Verdana"/>
          <w:bCs/>
          <w:sz w:val="20"/>
          <w:szCs w:val="20"/>
        </w:rPr>
        <w:sectPr w:rsidR="002369A7" w:rsidSect="00911205">
          <w:type w:val="continuous"/>
          <w:pgSz w:w="11909" w:h="16560" w:code="9"/>
          <w:pgMar w:top="630" w:right="720" w:bottom="720" w:left="900" w:header="720" w:footer="26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  <w:docGrid w:linePitch="360"/>
        </w:sectPr>
      </w:pPr>
    </w:p>
    <w:p w14:paraId="70D1C827" w14:textId="77777777" w:rsidR="00B548A7" w:rsidRPr="00A64941" w:rsidRDefault="00B548A7" w:rsidP="0032039B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1170"/>
        <w:jc w:val="both"/>
        <w:rPr>
          <w:rFonts w:ascii="Verdana" w:hAnsi="Verdana" w:cs="Verdana"/>
          <w:bCs/>
          <w:sz w:val="20"/>
          <w:szCs w:val="20"/>
        </w:rPr>
      </w:pPr>
      <w:r w:rsidRPr="00A64941">
        <w:rPr>
          <w:rFonts w:ascii="Verdana" w:hAnsi="Verdana" w:cs="Verdana"/>
          <w:bCs/>
          <w:sz w:val="20"/>
          <w:szCs w:val="20"/>
        </w:rPr>
        <w:t xml:space="preserve">ICICI </w:t>
      </w:r>
      <w:r w:rsidR="009C4D53" w:rsidRPr="00A64941">
        <w:rPr>
          <w:rFonts w:ascii="Verdana" w:hAnsi="Verdana" w:cs="Verdana"/>
          <w:bCs/>
          <w:sz w:val="20"/>
          <w:szCs w:val="20"/>
        </w:rPr>
        <w:t>Bank Ltd</w:t>
      </w:r>
    </w:p>
    <w:p w14:paraId="3AF87655" w14:textId="77777777" w:rsidR="00B548A7" w:rsidRPr="00A64941" w:rsidRDefault="00B548A7" w:rsidP="0032039B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1170"/>
        <w:jc w:val="both"/>
        <w:rPr>
          <w:rFonts w:ascii="Verdana" w:hAnsi="Verdana" w:cs="Verdana"/>
          <w:bCs/>
          <w:sz w:val="20"/>
          <w:szCs w:val="20"/>
        </w:rPr>
      </w:pPr>
      <w:r w:rsidRPr="00A64941">
        <w:rPr>
          <w:rFonts w:ascii="Verdana" w:hAnsi="Verdana" w:cs="Verdana"/>
          <w:bCs/>
          <w:sz w:val="20"/>
          <w:szCs w:val="20"/>
        </w:rPr>
        <w:t xml:space="preserve">AXIS </w:t>
      </w:r>
      <w:r w:rsidR="009C4D53" w:rsidRPr="00A64941">
        <w:rPr>
          <w:rFonts w:ascii="Verdana" w:hAnsi="Verdana" w:cs="Verdana"/>
          <w:bCs/>
          <w:sz w:val="20"/>
          <w:szCs w:val="20"/>
        </w:rPr>
        <w:t>Bank Ltd</w:t>
      </w:r>
    </w:p>
    <w:p w14:paraId="68E05F96" w14:textId="77777777" w:rsidR="00B548A7" w:rsidRPr="00A64941" w:rsidRDefault="00B548A7" w:rsidP="0032039B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1170"/>
        <w:jc w:val="both"/>
        <w:rPr>
          <w:rFonts w:ascii="Verdana" w:hAnsi="Verdana" w:cs="Verdana"/>
          <w:bCs/>
          <w:sz w:val="20"/>
          <w:szCs w:val="20"/>
        </w:rPr>
      </w:pPr>
      <w:r w:rsidRPr="00A64941">
        <w:rPr>
          <w:rFonts w:ascii="Verdana" w:hAnsi="Verdana" w:cs="Verdana"/>
          <w:bCs/>
          <w:sz w:val="20"/>
          <w:szCs w:val="20"/>
        </w:rPr>
        <w:t xml:space="preserve">HDFC </w:t>
      </w:r>
      <w:r w:rsidR="009C4D53" w:rsidRPr="00A64941">
        <w:rPr>
          <w:rFonts w:ascii="Verdana" w:hAnsi="Verdana" w:cs="Verdana"/>
          <w:bCs/>
          <w:sz w:val="20"/>
          <w:szCs w:val="20"/>
        </w:rPr>
        <w:t>Bank Ltd</w:t>
      </w:r>
    </w:p>
    <w:p w14:paraId="02BFECFD" w14:textId="77777777" w:rsidR="00B548A7" w:rsidRPr="00A64941" w:rsidRDefault="009C4D53" w:rsidP="0032039B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1170"/>
        <w:jc w:val="both"/>
        <w:rPr>
          <w:rFonts w:ascii="Verdana" w:hAnsi="Verdana" w:cs="Verdana"/>
          <w:bCs/>
          <w:sz w:val="20"/>
          <w:szCs w:val="20"/>
        </w:rPr>
      </w:pPr>
      <w:r w:rsidRPr="00A64941">
        <w:rPr>
          <w:rFonts w:ascii="Verdana" w:hAnsi="Verdana" w:cs="Verdana"/>
          <w:bCs/>
          <w:sz w:val="20"/>
          <w:szCs w:val="20"/>
        </w:rPr>
        <w:t xml:space="preserve">Bajaj </w:t>
      </w:r>
      <w:proofErr w:type="spellStart"/>
      <w:r w:rsidRPr="00A64941">
        <w:rPr>
          <w:rFonts w:ascii="Verdana" w:hAnsi="Verdana" w:cs="Verdana"/>
          <w:bCs/>
          <w:sz w:val="20"/>
          <w:szCs w:val="20"/>
        </w:rPr>
        <w:t>Finserv</w:t>
      </w:r>
      <w:proofErr w:type="spellEnd"/>
      <w:r w:rsidRPr="00A64941">
        <w:rPr>
          <w:rFonts w:ascii="Verdana" w:hAnsi="Verdana" w:cs="Verdana"/>
          <w:bCs/>
          <w:sz w:val="20"/>
          <w:szCs w:val="20"/>
        </w:rPr>
        <w:t xml:space="preserve"> Lending</w:t>
      </w:r>
    </w:p>
    <w:p w14:paraId="17F3642E" w14:textId="77777777" w:rsidR="00B548A7" w:rsidRPr="00A64941" w:rsidRDefault="009C4D53" w:rsidP="0032039B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1170"/>
        <w:jc w:val="both"/>
        <w:rPr>
          <w:rFonts w:ascii="Verdana" w:hAnsi="Verdana" w:cs="Verdana"/>
          <w:bCs/>
          <w:sz w:val="20"/>
          <w:szCs w:val="20"/>
        </w:rPr>
      </w:pPr>
      <w:r w:rsidRPr="00A64941">
        <w:rPr>
          <w:rFonts w:ascii="Verdana" w:hAnsi="Verdana" w:cs="Verdana"/>
          <w:bCs/>
          <w:sz w:val="20"/>
          <w:szCs w:val="20"/>
        </w:rPr>
        <w:t>India Bulls Housing Finance Ltd</w:t>
      </w:r>
    </w:p>
    <w:p w14:paraId="6F56EA03" w14:textId="77777777" w:rsidR="00B548A7" w:rsidRPr="00A64941" w:rsidRDefault="009C4D53" w:rsidP="0032039B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1170"/>
        <w:jc w:val="both"/>
        <w:rPr>
          <w:rFonts w:ascii="Verdana" w:hAnsi="Verdana" w:cs="Verdana"/>
          <w:bCs/>
          <w:sz w:val="20"/>
          <w:szCs w:val="20"/>
        </w:rPr>
      </w:pPr>
      <w:r w:rsidRPr="00A64941">
        <w:rPr>
          <w:rFonts w:ascii="Verdana" w:hAnsi="Verdana" w:cs="Verdana"/>
          <w:bCs/>
          <w:sz w:val="20"/>
          <w:szCs w:val="20"/>
        </w:rPr>
        <w:t>Dewan Housing Finance Ltd</w:t>
      </w:r>
    </w:p>
    <w:p w14:paraId="745C79DC" w14:textId="77777777" w:rsidR="00B548A7" w:rsidRPr="00A64941" w:rsidRDefault="009C4D53" w:rsidP="0032039B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1170"/>
        <w:jc w:val="both"/>
        <w:rPr>
          <w:rFonts w:ascii="Verdana" w:hAnsi="Verdana" w:cs="Verdana"/>
          <w:bCs/>
          <w:sz w:val="20"/>
          <w:szCs w:val="20"/>
        </w:rPr>
      </w:pPr>
      <w:r w:rsidRPr="00A64941">
        <w:rPr>
          <w:rFonts w:ascii="Verdana" w:hAnsi="Verdana" w:cs="Verdana"/>
          <w:bCs/>
          <w:sz w:val="20"/>
          <w:szCs w:val="20"/>
        </w:rPr>
        <w:t xml:space="preserve">Reliance Home Finance </w:t>
      </w:r>
    </w:p>
    <w:p w14:paraId="1ABBE808" w14:textId="77777777" w:rsidR="00B548A7" w:rsidRPr="00A64941" w:rsidRDefault="009C4D53" w:rsidP="0032039B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1170"/>
        <w:jc w:val="both"/>
        <w:rPr>
          <w:rFonts w:ascii="Verdana" w:hAnsi="Verdana" w:cs="Verdana"/>
          <w:bCs/>
          <w:sz w:val="20"/>
          <w:szCs w:val="20"/>
        </w:rPr>
      </w:pPr>
      <w:r w:rsidRPr="00A64941">
        <w:rPr>
          <w:rFonts w:ascii="Verdana" w:hAnsi="Verdana" w:cs="Verdana"/>
          <w:bCs/>
          <w:sz w:val="20"/>
          <w:szCs w:val="20"/>
        </w:rPr>
        <w:t>Bank Of Maharashtra</w:t>
      </w:r>
    </w:p>
    <w:p w14:paraId="35C13F2B" w14:textId="77777777" w:rsidR="00B548A7" w:rsidRPr="00A64941" w:rsidRDefault="009C4D53" w:rsidP="0032039B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1170"/>
        <w:jc w:val="both"/>
        <w:rPr>
          <w:rFonts w:ascii="Verdana" w:hAnsi="Verdana" w:cs="Verdana"/>
          <w:bCs/>
          <w:sz w:val="20"/>
          <w:szCs w:val="20"/>
        </w:rPr>
      </w:pPr>
      <w:r w:rsidRPr="00A64941">
        <w:rPr>
          <w:rFonts w:ascii="Verdana" w:hAnsi="Verdana" w:cs="Verdana"/>
          <w:bCs/>
          <w:sz w:val="20"/>
          <w:szCs w:val="20"/>
        </w:rPr>
        <w:t xml:space="preserve">State Bank </w:t>
      </w:r>
      <w:proofErr w:type="gramStart"/>
      <w:r w:rsidRPr="00A64941">
        <w:rPr>
          <w:rFonts w:ascii="Verdana" w:hAnsi="Verdana" w:cs="Verdana"/>
          <w:bCs/>
          <w:sz w:val="20"/>
          <w:szCs w:val="20"/>
        </w:rPr>
        <w:t>Of</w:t>
      </w:r>
      <w:proofErr w:type="gramEnd"/>
      <w:r w:rsidRPr="00A64941">
        <w:rPr>
          <w:rFonts w:ascii="Verdana" w:hAnsi="Verdana" w:cs="Verdana"/>
          <w:bCs/>
          <w:sz w:val="20"/>
          <w:szCs w:val="20"/>
        </w:rPr>
        <w:t xml:space="preserve"> India</w:t>
      </w:r>
    </w:p>
    <w:p w14:paraId="51A11A4E" w14:textId="77777777" w:rsidR="00B548A7" w:rsidRPr="00520593" w:rsidRDefault="00B548A7" w:rsidP="0032039B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1170"/>
        <w:jc w:val="both"/>
        <w:rPr>
          <w:rFonts w:ascii="Verdana" w:hAnsi="Verdana" w:cs="Verdana"/>
          <w:bCs/>
          <w:sz w:val="20"/>
          <w:szCs w:val="20"/>
        </w:rPr>
      </w:pPr>
      <w:r w:rsidRPr="00A64941">
        <w:rPr>
          <w:rFonts w:ascii="Verdana" w:hAnsi="Verdana" w:cs="Verdana"/>
          <w:bCs/>
          <w:sz w:val="20"/>
          <w:szCs w:val="20"/>
        </w:rPr>
        <w:t xml:space="preserve">LIC </w:t>
      </w:r>
      <w:r w:rsidR="009C4D53" w:rsidRPr="00A64941">
        <w:rPr>
          <w:rFonts w:ascii="Verdana" w:hAnsi="Verdana" w:cs="Verdana"/>
          <w:bCs/>
          <w:sz w:val="20"/>
          <w:szCs w:val="20"/>
        </w:rPr>
        <w:t>Housing Finance Co. Ltd</w:t>
      </w:r>
      <w:r w:rsidR="009C4D53" w:rsidRPr="00520593">
        <w:rPr>
          <w:rFonts w:ascii="Verdana" w:hAnsi="Verdana" w:cs="Verdana"/>
          <w:bCs/>
          <w:sz w:val="20"/>
          <w:szCs w:val="20"/>
        </w:rPr>
        <w:t>.</w:t>
      </w:r>
    </w:p>
    <w:p w14:paraId="2C7AF954" w14:textId="77777777" w:rsidR="002369A7" w:rsidRDefault="002369A7" w:rsidP="009C0AA8">
      <w:pPr>
        <w:jc w:val="both"/>
        <w:rPr>
          <w:rFonts w:ascii="Verdana" w:hAnsi="Verdana"/>
          <w:b/>
          <w:sz w:val="20"/>
          <w:szCs w:val="20"/>
        </w:rPr>
        <w:sectPr w:rsidR="002369A7" w:rsidSect="002369A7">
          <w:type w:val="continuous"/>
          <w:pgSz w:w="11909" w:h="16560" w:code="9"/>
          <w:pgMar w:top="720" w:right="720" w:bottom="720" w:left="900" w:header="720" w:footer="26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20"/>
          <w:docGrid w:linePitch="360"/>
        </w:sectPr>
      </w:pPr>
    </w:p>
    <w:p w14:paraId="04BBE0F0" w14:textId="77777777" w:rsidR="009C0AA8" w:rsidRDefault="009C0AA8" w:rsidP="009C0AA8">
      <w:pPr>
        <w:jc w:val="both"/>
        <w:rPr>
          <w:rFonts w:ascii="Verdana" w:hAnsi="Verdana"/>
          <w:b/>
          <w:sz w:val="20"/>
          <w:szCs w:val="20"/>
        </w:rPr>
      </w:pPr>
    </w:p>
    <w:p w14:paraId="36B10D5D" w14:textId="77777777" w:rsidR="00803C82" w:rsidRPr="00D46303" w:rsidRDefault="00803C82" w:rsidP="00803C82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Mar’10-Dec’10 </w:t>
      </w:r>
      <w:r w:rsidR="00946B65">
        <w:rPr>
          <w:rFonts w:ascii="Verdana" w:hAnsi="Verdana"/>
          <w:b/>
          <w:sz w:val="20"/>
          <w:szCs w:val="20"/>
        </w:rPr>
        <w:t xml:space="preserve">        </w:t>
      </w:r>
      <w:r>
        <w:rPr>
          <w:rFonts w:ascii="Verdana" w:hAnsi="Verdana"/>
          <w:b/>
          <w:sz w:val="20"/>
          <w:szCs w:val="20"/>
        </w:rPr>
        <w:t>EROS Group, Dubai</w:t>
      </w:r>
      <w:r w:rsidRPr="00D46303">
        <w:rPr>
          <w:rFonts w:ascii="Verdana" w:hAnsi="Verdana"/>
          <w:b/>
          <w:sz w:val="20"/>
          <w:szCs w:val="20"/>
        </w:rPr>
        <w:t xml:space="preserve">, as </w:t>
      </w:r>
      <w:r w:rsidR="001F6CE0">
        <w:rPr>
          <w:rFonts w:ascii="Verdana" w:hAnsi="Verdana"/>
          <w:b/>
          <w:sz w:val="20"/>
          <w:szCs w:val="20"/>
        </w:rPr>
        <w:t>Sales</w:t>
      </w:r>
      <w:r>
        <w:rPr>
          <w:rFonts w:ascii="Verdana" w:hAnsi="Verdana"/>
          <w:b/>
          <w:sz w:val="20"/>
          <w:szCs w:val="20"/>
        </w:rPr>
        <w:t xml:space="preserve"> Officer</w:t>
      </w:r>
      <w:r w:rsidR="001F6CE0">
        <w:rPr>
          <w:rFonts w:ascii="Verdana" w:hAnsi="Verdana"/>
          <w:b/>
          <w:sz w:val="20"/>
          <w:szCs w:val="20"/>
        </w:rPr>
        <w:t xml:space="preserve"> </w:t>
      </w:r>
      <w:proofErr w:type="gramStart"/>
      <w:r w:rsidR="001F6CE0">
        <w:rPr>
          <w:rFonts w:ascii="Verdana" w:hAnsi="Verdana"/>
          <w:b/>
          <w:sz w:val="20"/>
          <w:szCs w:val="20"/>
        </w:rPr>
        <w:t>( Billing</w:t>
      </w:r>
      <w:proofErr w:type="gramEnd"/>
      <w:r w:rsidR="001F6CE0">
        <w:rPr>
          <w:rFonts w:ascii="Verdana" w:hAnsi="Verdana"/>
          <w:b/>
          <w:sz w:val="20"/>
          <w:szCs w:val="20"/>
        </w:rPr>
        <w:t>)</w:t>
      </w:r>
    </w:p>
    <w:p w14:paraId="415A68C6" w14:textId="77777777" w:rsidR="00803C82" w:rsidRPr="00D46303" w:rsidRDefault="00803C82" w:rsidP="00803C82">
      <w:pPr>
        <w:pStyle w:val="BodyText"/>
        <w:tabs>
          <w:tab w:val="left" w:pos="709"/>
          <w:tab w:val="left" w:pos="1440"/>
        </w:tabs>
        <w:spacing w:after="0"/>
        <w:rPr>
          <w:rFonts w:ascii="Verdana" w:hAnsi="Verdana"/>
          <w:b/>
          <w:i/>
          <w:sz w:val="20"/>
          <w:szCs w:val="20"/>
        </w:rPr>
      </w:pPr>
      <w:r w:rsidRPr="00D46303">
        <w:rPr>
          <w:rFonts w:ascii="Verdana" w:hAnsi="Verdana"/>
          <w:b/>
          <w:i/>
          <w:sz w:val="20"/>
          <w:szCs w:val="20"/>
        </w:rPr>
        <w:t xml:space="preserve">Role </w:t>
      </w:r>
    </w:p>
    <w:p w14:paraId="4472526A" w14:textId="77777777" w:rsidR="00E04277" w:rsidRPr="00845444" w:rsidRDefault="00E04277" w:rsidP="00E04277">
      <w:pPr>
        <w:pStyle w:val="ListParagraph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845444">
        <w:rPr>
          <w:rFonts w:ascii="Verdana" w:hAnsi="Verdana"/>
          <w:sz w:val="20"/>
          <w:szCs w:val="20"/>
        </w:rPr>
        <w:t xml:space="preserve"> Serving as Retail Store Franchisee Owner</w:t>
      </w:r>
    </w:p>
    <w:p w14:paraId="70D08838" w14:textId="77777777" w:rsidR="00E04277" w:rsidRPr="00845444" w:rsidRDefault="00E04277" w:rsidP="00E04277">
      <w:pPr>
        <w:pStyle w:val="ListParagraph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845444">
        <w:rPr>
          <w:rFonts w:ascii="Verdana" w:hAnsi="Verdana"/>
          <w:sz w:val="20"/>
          <w:szCs w:val="20"/>
        </w:rPr>
        <w:t xml:space="preserve"> Achieving sales target setup by company</w:t>
      </w:r>
    </w:p>
    <w:p w14:paraId="0B06B2C6" w14:textId="77777777" w:rsidR="00E04277" w:rsidRPr="00845444" w:rsidRDefault="00E04277" w:rsidP="00E04277">
      <w:pPr>
        <w:pStyle w:val="ListParagraph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845444">
        <w:rPr>
          <w:rFonts w:ascii="Verdana" w:hAnsi="Verdana"/>
          <w:sz w:val="20"/>
          <w:szCs w:val="20"/>
        </w:rPr>
        <w:t xml:space="preserve"> Documenting the records &amp; reports and providing the details to the company as &amp; when required.</w:t>
      </w:r>
    </w:p>
    <w:p w14:paraId="1B051519" w14:textId="77777777" w:rsidR="00E04277" w:rsidRPr="00845444" w:rsidRDefault="00E04277" w:rsidP="00E04277">
      <w:pPr>
        <w:pStyle w:val="ListParagraph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845444">
        <w:rPr>
          <w:rFonts w:ascii="Verdana" w:hAnsi="Verdana"/>
          <w:sz w:val="20"/>
          <w:szCs w:val="20"/>
        </w:rPr>
        <w:t>Conversant with Logic Retail Software which is used for retail Store Billing &amp; Management.</w:t>
      </w:r>
    </w:p>
    <w:p w14:paraId="2D071848" w14:textId="77777777" w:rsidR="00E04277" w:rsidRPr="00845444" w:rsidRDefault="00E04277" w:rsidP="00E04277">
      <w:pPr>
        <w:pStyle w:val="ListParagraph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845444">
        <w:rPr>
          <w:rFonts w:ascii="Verdana" w:hAnsi="Verdana"/>
          <w:sz w:val="20"/>
          <w:szCs w:val="20"/>
        </w:rPr>
        <w:t>Organizing regular store meetings and encouraging the employees to take ownership for their performance and career development plans</w:t>
      </w:r>
    </w:p>
    <w:p w14:paraId="043B3E7A" w14:textId="77777777" w:rsidR="00E04277" w:rsidRPr="00845444" w:rsidRDefault="00E04277" w:rsidP="00E04277">
      <w:pPr>
        <w:pStyle w:val="ListParagraph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845444">
        <w:rPr>
          <w:rFonts w:ascii="Verdana" w:hAnsi="Verdana"/>
          <w:sz w:val="20"/>
          <w:szCs w:val="20"/>
        </w:rPr>
        <w:t>Resolving employee issues appropriately within time limit</w:t>
      </w:r>
    </w:p>
    <w:p w14:paraId="6FD88A43" w14:textId="77777777" w:rsidR="00E04277" w:rsidRPr="00845444" w:rsidRDefault="00E04277" w:rsidP="00E04277">
      <w:pPr>
        <w:pStyle w:val="ListParagraph"/>
        <w:numPr>
          <w:ilvl w:val="0"/>
          <w:numId w:val="5"/>
        </w:numPr>
        <w:rPr>
          <w:rFonts w:ascii="Verdana" w:hAnsi="Verdana"/>
          <w:sz w:val="20"/>
          <w:szCs w:val="20"/>
        </w:rPr>
      </w:pPr>
      <w:r w:rsidRPr="00845444">
        <w:rPr>
          <w:rFonts w:ascii="Verdana" w:hAnsi="Verdana"/>
          <w:sz w:val="20"/>
          <w:szCs w:val="20"/>
        </w:rPr>
        <w:t>Establishing healthy culture by fostering organizational values and maintaining over all discipline in the store</w:t>
      </w:r>
    </w:p>
    <w:p w14:paraId="613D122A" w14:textId="77777777" w:rsidR="00946B65" w:rsidRPr="00845444" w:rsidRDefault="00946B65" w:rsidP="0032039B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Verdana" w:hAnsi="Verdana" w:cs="Verdana"/>
          <w:sz w:val="22"/>
          <w:szCs w:val="22"/>
        </w:rPr>
      </w:pPr>
      <w:r w:rsidRPr="00845444">
        <w:rPr>
          <w:rFonts w:ascii="Verdana" w:hAnsi="Verdana" w:cs="Verdana"/>
          <w:sz w:val="20"/>
          <w:szCs w:val="20"/>
        </w:rPr>
        <w:t>Worked for Samsung Business Group (SBG).</w:t>
      </w:r>
    </w:p>
    <w:p w14:paraId="7EEECFC3" w14:textId="77777777" w:rsidR="00946B65" w:rsidRPr="00520593" w:rsidRDefault="00946B65" w:rsidP="0032039B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 xml:space="preserve">Ensuring </w:t>
      </w:r>
      <w:proofErr w:type="gramStart"/>
      <w:r w:rsidRPr="00520593">
        <w:rPr>
          <w:rFonts w:ascii="Verdana" w:hAnsi="Verdana" w:cs="Verdana"/>
          <w:sz w:val="20"/>
          <w:szCs w:val="20"/>
        </w:rPr>
        <w:t>PO’s</w:t>
      </w:r>
      <w:proofErr w:type="gramEnd"/>
      <w:r w:rsidRPr="00520593">
        <w:rPr>
          <w:rFonts w:ascii="Verdana" w:hAnsi="Verdana" w:cs="Verdana"/>
          <w:sz w:val="20"/>
          <w:szCs w:val="20"/>
        </w:rPr>
        <w:t xml:space="preserve"> are executed on daily basis for retail chains (EROS SHOWROOMS, LULU GROUP, GEANT, MAX, JUMBO &amp; SOUQ DEALERS) &amp; direct distributors. </w:t>
      </w:r>
    </w:p>
    <w:p w14:paraId="2AA56B5F" w14:textId="77777777" w:rsidR="00946B65" w:rsidRPr="00520593" w:rsidRDefault="00946B65" w:rsidP="0032039B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To give functional inputs &amp; get required feedback from Area Managers regarding PO discrepancies.</w:t>
      </w:r>
    </w:p>
    <w:p w14:paraId="2714D4FC" w14:textId="77777777" w:rsidR="00946B65" w:rsidRPr="00520593" w:rsidRDefault="00946B65" w:rsidP="0032039B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 xml:space="preserve">Processing and settling purchase bills within specified credit period </w:t>
      </w:r>
    </w:p>
    <w:p w14:paraId="653B873C" w14:textId="77777777" w:rsidR="00946B65" w:rsidRPr="00520593" w:rsidRDefault="00946B65" w:rsidP="0032039B">
      <w:pPr>
        <w:widowControl w:val="0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Ensuring the payments received through Bank Transfer, Cheques on due dates are accounted.</w:t>
      </w:r>
    </w:p>
    <w:p w14:paraId="37BFF1C6" w14:textId="77777777" w:rsidR="00946B65" w:rsidRDefault="00946B65" w:rsidP="00946B65">
      <w:pPr>
        <w:widowControl w:val="0"/>
        <w:tabs>
          <w:tab w:val="left" w:pos="0"/>
        </w:tabs>
        <w:autoSpaceDE w:val="0"/>
        <w:autoSpaceDN w:val="0"/>
        <w:adjustRightInd w:val="0"/>
        <w:ind w:left="540"/>
        <w:rPr>
          <w:rFonts w:ascii="Verdana" w:hAnsi="Verdana" w:cs="Verdana"/>
          <w:sz w:val="20"/>
          <w:szCs w:val="20"/>
        </w:rPr>
      </w:pPr>
    </w:p>
    <w:p w14:paraId="59AAFEC3" w14:textId="77777777" w:rsidR="00DD042C" w:rsidRDefault="00DD042C" w:rsidP="00DD042C">
      <w:pPr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May</w:t>
      </w:r>
      <w:r w:rsidR="00946B65">
        <w:rPr>
          <w:rFonts w:ascii="Verdana" w:hAnsi="Verdana"/>
          <w:b/>
          <w:sz w:val="20"/>
          <w:szCs w:val="20"/>
        </w:rPr>
        <w:t>’0</w:t>
      </w:r>
      <w:r>
        <w:rPr>
          <w:rFonts w:ascii="Verdana" w:hAnsi="Verdana"/>
          <w:b/>
          <w:sz w:val="20"/>
          <w:szCs w:val="20"/>
        </w:rPr>
        <w:t>8</w:t>
      </w:r>
      <w:r w:rsidR="00946B65">
        <w:rPr>
          <w:rFonts w:ascii="Verdana" w:hAnsi="Verdana"/>
          <w:b/>
          <w:sz w:val="20"/>
          <w:szCs w:val="20"/>
        </w:rPr>
        <w:t>-Dec’0</w:t>
      </w:r>
      <w:r>
        <w:rPr>
          <w:rFonts w:ascii="Verdana" w:hAnsi="Verdana"/>
          <w:b/>
          <w:sz w:val="20"/>
          <w:szCs w:val="20"/>
        </w:rPr>
        <w:t>9</w:t>
      </w:r>
      <w:r w:rsidR="00946B65">
        <w:rPr>
          <w:rFonts w:ascii="Verdana" w:hAnsi="Verdana"/>
          <w:b/>
          <w:sz w:val="20"/>
          <w:szCs w:val="20"/>
        </w:rPr>
        <w:t xml:space="preserve">         </w:t>
      </w:r>
      <w:r w:rsidRPr="00520593">
        <w:rPr>
          <w:rFonts w:ascii="Verdana" w:hAnsi="Verdana" w:cs="Verdana"/>
          <w:b/>
          <w:bCs/>
          <w:sz w:val="20"/>
          <w:szCs w:val="20"/>
        </w:rPr>
        <w:t>Southend Prefab &amp; Steel Fabrication</w:t>
      </w:r>
      <w:r w:rsidR="00946B65">
        <w:rPr>
          <w:rFonts w:ascii="Verdana" w:hAnsi="Verdana"/>
          <w:b/>
          <w:sz w:val="20"/>
          <w:szCs w:val="20"/>
        </w:rPr>
        <w:t>, Dubai</w:t>
      </w:r>
      <w:r w:rsidR="00946B65" w:rsidRPr="00D46303">
        <w:rPr>
          <w:rFonts w:ascii="Verdana" w:hAnsi="Verdana"/>
          <w:b/>
          <w:sz w:val="20"/>
          <w:szCs w:val="20"/>
        </w:rPr>
        <w:t xml:space="preserve">, as </w:t>
      </w:r>
      <w:r w:rsidRPr="00520593">
        <w:rPr>
          <w:rFonts w:ascii="Verdana" w:hAnsi="Verdana" w:cs="Verdana"/>
          <w:b/>
          <w:bCs/>
          <w:sz w:val="20"/>
          <w:szCs w:val="20"/>
        </w:rPr>
        <w:t>Sales Coordinator cum Purchase Assistant</w:t>
      </w:r>
    </w:p>
    <w:p w14:paraId="0FFC63C6" w14:textId="77777777" w:rsidR="00DD042C" w:rsidRPr="00D46303" w:rsidRDefault="00DD042C" w:rsidP="00DD042C">
      <w:pPr>
        <w:pStyle w:val="BodyText"/>
        <w:tabs>
          <w:tab w:val="left" w:pos="709"/>
          <w:tab w:val="left" w:pos="1440"/>
        </w:tabs>
        <w:spacing w:after="0"/>
        <w:rPr>
          <w:rFonts w:ascii="Verdana" w:hAnsi="Verdana"/>
          <w:b/>
          <w:i/>
          <w:sz w:val="20"/>
          <w:szCs w:val="20"/>
        </w:rPr>
      </w:pPr>
      <w:r w:rsidRPr="00D46303">
        <w:rPr>
          <w:rFonts w:ascii="Verdana" w:hAnsi="Verdana"/>
          <w:b/>
          <w:i/>
          <w:sz w:val="20"/>
          <w:szCs w:val="20"/>
        </w:rPr>
        <w:t xml:space="preserve">Role </w:t>
      </w:r>
    </w:p>
    <w:p w14:paraId="608C49BE" w14:textId="77777777" w:rsidR="00946B65" w:rsidRPr="00520593" w:rsidRDefault="00946B65" w:rsidP="0032039B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Verdana" w:hAnsi="Verdana" w:cs="Verdana"/>
          <w:b/>
          <w:bCs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Demonstrated abilities in handling sales &amp; marketing activities &amp; accelerating the business growth.</w:t>
      </w:r>
    </w:p>
    <w:p w14:paraId="00F5DB50" w14:textId="77777777" w:rsidR="00946B65" w:rsidRPr="00520593" w:rsidRDefault="00946B65" w:rsidP="0032039B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An effective communicator with excellent relationship building &amp; interpersonal skills. Strong analytical, training, problem solving &amp; organizational activities.</w:t>
      </w:r>
    </w:p>
    <w:p w14:paraId="72EB4501" w14:textId="77777777" w:rsidR="00946B65" w:rsidRPr="00520593" w:rsidRDefault="00946B65" w:rsidP="0032039B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Preparation of Sales Invoice, Credit terms and Follow-up them.</w:t>
      </w:r>
    </w:p>
    <w:p w14:paraId="46C3395D" w14:textId="77777777" w:rsidR="00946B65" w:rsidRPr="00520593" w:rsidRDefault="00946B65" w:rsidP="0032039B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Preparation of Sales Quotation.</w:t>
      </w:r>
    </w:p>
    <w:p w14:paraId="4A7C8FDB" w14:textId="77777777" w:rsidR="00946B65" w:rsidRPr="00520593" w:rsidRDefault="00946B65" w:rsidP="0032039B">
      <w:pPr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Daily follow up for all Sales Query and meet Clients need.</w:t>
      </w:r>
    </w:p>
    <w:p w14:paraId="27A7B40E" w14:textId="77777777" w:rsidR="00946B65" w:rsidRDefault="00946B65" w:rsidP="00946B65">
      <w:pPr>
        <w:widowControl w:val="0"/>
        <w:tabs>
          <w:tab w:val="left" w:pos="0"/>
        </w:tabs>
        <w:autoSpaceDE w:val="0"/>
        <w:autoSpaceDN w:val="0"/>
        <w:adjustRightInd w:val="0"/>
        <w:ind w:left="540"/>
        <w:rPr>
          <w:rFonts w:ascii="Verdana" w:hAnsi="Verdana" w:cs="Verdana"/>
          <w:sz w:val="20"/>
          <w:szCs w:val="20"/>
        </w:rPr>
      </w:pPr>
    </w:p>
    <w:p w14:paraId="67B33B59" w14:textId="77777777" w:rsidR="00DD042C" w:rsidRDefault="00DD042C" w:rsidP="00DD042C">
      <w:pPr>
        <w:jc w:val="both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Jun’05-April’08         </w:t>
      </w:r>
      <w:r w:rsidR="002369A7" w:rsidRPr="00520593">
        <w:rPr>
          <w:rFonts w:ascii="Verdana" w:hAnsi="Verdana" w:cs="Verdana"/>
          <w:b/>
          <w:bCs/>
          <w:sz w:val="20"/>
          <w:szCs w:val="20"/>
        </w:rPr>
        <w:t>ICICI Home Finance Limited</w:t>
      </w:r>
      <w:r>
        <w:rPr>
          <w:rFonts w:ascii="Verdana" w:hAnsi="Verdana"/>
          <w:b/>
          <w:sz w:val="20"/>
          <w:szCs w:val="20"/>
        </w:rPr>
        <w:t xml:space="preserve">, </w:t>
      </w:r>
      <w:r w:rsidR="002369A7">
        <w:rPr>
          <w:rFonts w:ascii="Verdana" w:hAnsi="Verdana"/>
          <w:b/>
          <w:sz w:val="20"/>
          <w:szCs w:val="20"/>
        </w:rPr>
        <w:t>Kolkata</w:t>
      </w:r>
      <w:r w:rsidRPr="00D46303">
        <w:rPr>
          <w:rFonts w:ascii="Verdana" w:hAnsi="Verdana"/>
          <w:b/>
          <w:sz w:val="20"/>
          <w:szCs w:val="20"/>
        </w:rPr>
        <w:t xml:space="preserve">, as </w:t>
      </w:r>
      <w:r w:rsidR="002369A7" w:rsidRPr="00520593">
        <w:rPr>
          <w:rFonts w:ascii="Verdana" w:hAnsi="Verdana" w:cs="Verdana"/>
          <w:b/>
          <w:bCs/>
          <w:sz w:val="20"/>
          <w:szCs w:val="20"/>
        </w:rPr>
        <w:t>Sales Executive – Home Loans &amp; Property Search</w:t>
      </w:r>
    </w:p>
    <w:p w14:paraId="61F8C35C" w14:textId="77777777" w:rsidR="00DD042C" w:rsidRPr="00D46303" w:rsidRDefault="00DD042C" w:rsidP="00DD042C">
      <w:pPr>
        <w:pStyle w:val="BodyText"/>
        <w:tabs>
          <w:tab w:val="left" w:pos="709"/>
          <w:tab w:val="left" w:pos="1440"/>
        </w:tabs>
        <w:spacing w:after="0"/>
        <w:rPr>
          <w:rFonts w:ascii="Verdana" w:hAnsi="Verdana"/>
          <w:b/>
          <w:i/>
          <w:sz w:val="20"/>
          <w:szCs w:val="20"/>
        </w:rPr>
      </w:pPr>
      <w:r w:rsidRPr="00D46303">
        <w:rPr>
          <w:rFonts w:ascii="Verdana" w:hAnsi="Verdana"/>
          <w:b/>
          <w:i/>
          <w:sz w:val="20"/>
          <w:szCs w:val="20"/>
        </w:rPr>
        <w:t xml:space="preserve">Role </w:t>
      </w:r>
    </w:p>
    <w:p w14:paraId="1F6B8E32" w14:textId="77777777" w:rsidR="00DD042C" w:rsidRPr="00520593" w:rsidRDefault="00DD042C" w:rsidP="0032039B">
      <w:pPr>
        <w:widowControl w:val="0"/>
        <w:numPr>
          <w:ilvl w:val="0"/>
          <w:numId w:val="10"/>
        </w:numPr>
        <w:tabs>
          <w:tab w:val="left" w:pos="330"/>
        </w:tabs>
        <w:autoSpaceDE w:val="0"/>
        <w:autoSpaceDN w:val="0"/>
        <w:adjustRightInd w:val="0"/>
        <w:spacing w:before="4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Handled the clients mainly NRI’s and high net worth individuals for their home loan requirement and planning, including contacting, communication, planning of finance, related law affairs and finalisation of deals.</w:t>
      </w:r>
    </w:p>
    <w:p w14:paraId="7C3ACB9C" w14:textId="77777777" w:rsidR="00DD042C" w:rsidRPr="00520593" w:rsidRDefault="00DD042C" w:rsidP="0032039B">
      <w:pPr>
        <w:widowControl w:val="0"/>
        <w:numPr>
          <w:ilvl w:val="0"/>
          <w:numId w:val="10"/>
        </w:numPr>
        <w:tabs>
          <w:tab w:val="left" w:pos="330"/>
        </w:tabs>
        <w:autoSpaceDE w:val="0"/>
        <w:autoSpaceDN w:val="0"/>
        <w:adjustRightInd w:val="0"/>
        <w:spacing w:before="4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Building consumer preference &amp; augment sales evolution across the market for achieving desired targets.</w:t>
      </w:r>
    </w:p>
    <w:p w14:paraId="76A20965" w14:textId="77777777" w:rsidR="00DD042C" w:rsidRPr="00520593" w:rsidRDefault="00DD042C" w:rsidP="0032039B">
      <w:pPr>
        <w:widowControl w:val="0"/>
        <w:numPr>
          <w:ilvl w:val="0"/>
          <w:numId w:val="10"/>
        </w:numPr>
        <w:tabs>
          <w:tab w:val="left" w:pos="330"/>
        </w:tabs>
        <w:autoSpaceDE w:val="0"/>
        <w:autoSpaceDN w:val="0"/>
        <w:adjustRightInd w:val="0"/>
        <w:spacing w:before="4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Performing competitor analysis by keeping abreast of market trends to achieve market share metrics.</w:t>
      </w:r>
    </w:p>
    <w:p w14:paraId="414F4CEB" w14:textId="77777777" w:rsidR="00DD042C" w:rsidRPr="002369A7" w:rsidRDefault="00DD042C" w:rsidP="00DD042C">
      <w:pPr>
        <w:widowControl w:val="0"/>
        <w:autoSpaceDE w:val="0"/>
        <w:autoSpaceDN w:val="0"/>
        <w:adjustRightInd w:val="0"/>
        <w:spacing w:before="40"/>
        <w:jc w:val="both"/>
        <w:rPr>
          <w:rFonts w:ascii="Verdana" w:hAnsi="Verdana" w:cs="Verdana"/>
          <w:sz w:val="10"/>
          <w:szCs w:val="10"/>
        </w:rPr>
      </w:pPr>
    </w:p>
    <w:p w14:paraId="1A46BC80" w14:textId="77777777" w:rsidR="002369A7" w:rsidRDefault="00DD042C" w:rsidP="00DD042C">
      <w:pPr>
        <w:widowControl w:val="0"/>
        <w:autoSpaceDE w:val="0"/>
        <w:autoSpaceDN w:val="0"/>
        <w:adjustRightInd w:val="0"/>
        <w:spacing w:after="12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b/>
          <w:bCs/>
          <w:i/>
          <w:sz w:val="20"/>
          <w:szCs w:val="20"/>
          <w:u w:val="single"/>
        </w:rPr>
        <w:t>Achievements:</w:t>
      </w:r>
      <w:r w:rsidRPr="00520593">
        <w:rPr>
          <w:rFonts w:ascii="Verdana" w:hAnsi="Verdana" w:cs="Verdana"/>
          <w:sz w:val="20"/>
          <w:szCs w:val="20"/>
        </w:rPr>
        <w:t xml:space="preserve"> </w:t>
      </w:r>
    </w:p>
    <w:p w14:paraId="26BA27E9" w14:textId="77777777" w:rsidR="008B6192" w:rsidRPr="002369A7" w:rsidRDefault="00DD042C" w:rsidP="0032039B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jc w:val="both"/>
        <w:rPr>
          <w:rFonts w:ascii="Verdana" w:hAnsi="Verdana" w:cs="Verdana"/>
          <w:sz w:val="20"/>
          <w:szCs w:val="20"/>
        </w:rPr>
      </w:pPr>
      <w:r w:rsidRPr="002369A7">
        <w:rPr>
          <w:rFonts w:ascii="Verdana" w:hAnsi="Verdana" w:cs="Verdana"/>
          <w:sz w:val="20"/>
          <w:szCs w:val="20"/>
        </w:rPr>
        <w:t xml:space="preserve">Awarded with </w:t>
      </w:r>
      <w:r w:rsidRPr="001F6CE0">
        <w:rPr>
          <w:rFonts w:ascii="Verdana" w:hAnsi="Verdana" w:cs="Verdana"/>
          <w:b/>
          <w:sz w:val="20"/>
          <w:szCs w:val="20"/>
        </w:rPr>
        <w:t>RISING</w:t>
      </w:r>
      <w:r w:rsidRPr="002369A7">
        <w:rPr>
          <w:rFonts w:ascii="Verdana" w:hAnsi="Verdana" w:cs="Verdana"/>
          <w:sz w:val="20"/>
          <w:szCs w:val="20"/>
        </w:rPr>
        <w:t xml:space="preserve"> </w:t>
      </w:r>
      <w:r w:rsidRPr="001F6CE0">
        <w:rPr>
          <w:rFonts w:ascii="Verdana" w:hAnsi="Verdana" w:cs="Verdana"/>
          <w:b/>
          <w:sz w:val="20"/>
          <w:szCs w:val="20"/>
        </w:rPr>
        <w:t>STAR SILVER PARTNER</w:t>
      </w:r>
      <w:r w:rsidRPr="002369A7">
        <w:rPr>
          <w:rFonts w:ascii="Verdana" w:hAnsi="Verdana" w:cs="Verdana"/>
          <w:sz w:val="20"/>
          <w:szCs w:val="20"/>
        </w:rPr>
        <w:t xml:space="preserve"> award for disbursing average INR </w:t>
      </w:r>
      <w:r w:rsidRPr="001F6CE0">
        <w:rPr>
          <w:rFonts w:ascii="Verdana" w:hAnsi="Verdana" w:cs="Verdana"/>
          <w:b/>
          <w:sz w:val="20"/>
          <w:szCs w:val="20"/>
        </w:rPr>
        <w:t>8 million</w:t>
      </w:r>
      <w:r w:rsidRPr="002369A7">
        <w:rPr>
          <w:rFonts w:ascii="Verdana" w:hAnsi="Verdana" w:cs="Verdana"/>
          <w:sz w:val="20"/>
          <w:szCs w:val="20"/>
        </w:rPr>
        <w:t xml:space="preserve"> per month for a continuous period of 1 year and 6 months.</w:t>
      </w:r>
    </w:p>
    <w:p w14:paraId="4E99CBF8" w14:textId="77777777" w:rsidR="00583530" w:rsidRPr="00A179E4" w:rsidRDefault="00583530" w:rsidP="00583530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 w:rsidRPr="00A179E4">
        <w:rPr>
          <w:rFonts w:ascii="Verdana" w:hAnsi="Verdana"/>
          <w:b/>
          <w:sz w:val="20"/>
          <w:szCs w:val="20"/>
          <w:lang w:val="en-US"/>
        </w:rPr>
        <w:t>AWARD &amp; APPRECIATION</w:t>
      </w:r>
    </w:p>
    <w:p w14:paraId="7D32B704" w14:textId="77777777" w:rsidR="00583530" w:rsidRPr="001B64EA" w:rsidRDefault="00583530" w:rsidP="00583530">
      <w:pPr>
        <w:tabs>
          <w:tab w:val="left" w:pos="720"/>
        </w:tabs>
        <w:rPr>
          <w:rFonts w:ascii="Verdana" w:hAnsi="Verdana"/>
          <w:sz w:val="6"/>
          <w:szCs w:val="6"/>
          <w:lang w:val="en-US"/>
        </w:rPr>
      </w:pPr>
    </w:p>
    <w:p w14:paraId="1DA41110" w14:textId="77777777" w:rsidR="00FD5E97" w:rsidRPr="00471DD6" w:rsidRDefault="00FD5E97" w:rsidP="00583530">
      <w:pPr>
        <w:numPr>
          <w:ilvl w:val="0"/>
          <w:numId w:val="1"/>
        </w:numPr>
        <w:tabs>
          <w:tab w:val="left" w:pos="720"/>
        </w:tabs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 xml:space="preserve">Certificate in Inter departmental </w:t>
      </w:r>
      <w:r w:rsidR="00B74E1D">
        <w:rPr>
          <w:rFonts w:ascii="Verdana" w:hAnsi="Verdana"/>
          <w:sz w:val="20"/>
          <w:szCs w:val="20"/>
        </w:rPr>
        <w:t>Cricket</w:t>
      </w:r>
      <w:r>
        <w:rPr>
          <w:rFonts w:ascii="Verdana" w:hAnsi="Verdana"/>
          <w:sz w:val="20"/>
          <w:szCs w:val="20"/>
        </w:rPr>
        <w:t xml:space="preserve"> Championship in the College.</w:t>
      </w:r>
    </w:p>
    <w:p w14:paraId="3A2F48FD" w14:textId="77777777" w:rsidR="00471DD6" w:rsidRPr="002369A7" w:rsidRDefault="00471DD6" w:rsidP="00471DD6">
      <w:pPr>
        <w:rPr>
          <w:rFonts w:ascii="Verdana" w:hAnsi="Verdana"/>
          <w:sz w:val="10"/>
          <w:szCs w:val="10"/>
        </w:rPr>
      </w:pPr>
    </w:p>
    <w:p w14:paraId="430FD1E6" w14:textId="77777777" w:rsidR="00471DD6" w:rsidRPr="00A179E4" w:rsidRDefault="00B672D2" w:rsidP="00471DD6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en-US"/>
        </w:rPr>
        <w:t>TRAINING</w:t>
      </w:r>
    </w:p>
    <w:p w14:paraId="50F4430A" w14:textId="77777777" w:rsidR="00471DD6" w:rsidRPr="001B64EA" w:rsidRDefault="00471DD6" w:rsidP="00471DD6">
      <w:pPr>
        <w:tabs>
          <w:tab w:val="left" w:pos="720"/>
        </w:tabs>
        <w:rPr>
          <w:rFonts w:ascii="Verdana" w:hAnsi="Verdana"/>
          <w:sz w:val="6"/>
          <w:szCs w:val="6"/>
          <w:lang w:val="en-US"/>
        </w:rPr>
      </w:pPr>
    </w:p>
    <w:p w14:paraId="45BCB258" w14:textId="77777777" w:rsidR="005722A6" w:rsidRPr="00520593" w:rsidRDefault="005722A6" w:rsidP="005722A6">
      <w:pPr>
        <w:widowControl w:val="0"/>
        <w:numPr>
          <w:ilvl w:val="0"/>
          <w:numId w:val="1"/>
        </w:num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Completed specialised Industrial Accountant Course from Institute of Computer Accountant (ICA).</w:t>
      </w:r>
    </w:p>
    <w:p w14:paraId="7312C065" w14:textId="77777777" w:rsidR="005722A6" w:rsidRPr="00520593" w:rsidRDefault="005722A6" w:rsidP="005722A6">
      <w:pPr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Investment Plan and Risk Management from ICA.</w:t>
      </w:r>
    </w:p>
    <w:p w14:paraId="316BC825" w14:textId="77777777" w:rsidR="005722A6" w:rsidRPr="00520593" w:rsidRDefault="005722A6" w:rsidP="005722A6">
      <w:pPr>
        <w:widowControl w:val="0"/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Passed Insurance Regulatory &amp; Development of India (IRDA)</w:t>
      </w:r>
    </w:p>
    <w:p w14:paraId="0EEA0B30" w14:textId="77777777" w:rsidR="00583530" w:rsidRPr="004678B7" w:rsidRDefault="00583530" w:rsidP="008B6192">
      <w:pPr>
        <w:tabs>
          <w:tab w:val="left" w:pos="720"/>
        </w:tabs>
        <w:jc w:val="both"/>
        <w:rPr>
          <w:rFonts w:ascii="Verdana" w:hAnsi="Verdana"/>
          <w:sz w:val="6"/>
          <w:szCs w:val="6"/>
        </w:rPr>
      </w:pPr>
    </w:p>
    <w:p w14:paraId="43BBD873" w14:textId="77777777" w:rsidR="006D59F1" w:rsidRPr="00A179E4" w:rsidRDefault="006D59F1" w:rsidP="006D59F1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</w:rPr>
      </w:pPr>
      <w:r w:rsidRPr="00A179E4">
        <w:rPr>
          <w:rFonts w:ascii="Verdana" w:hAnsi="Verdana"/>
          <w:b/>
          <w:sz w:val="20"/>
          <w:szCs w:val="20"/>
          <w:lang w:val="en-US"/>
        </w:rPr>
        <w:t>COMPUTER KNOWLEDGE</w:t>
      </w:r>
    </w:p>
    <w:p w14:paraId="186B8D78" w14:textId="77777777" w:rsidR="006D59F1" w:rsidRPr="001B64EA" w:rsidRDefault="006D59F1" w:rsidP="006D59F1">
      <w:pPr>
        <w:tabs>
          <w:tab w:val="left" w:pos="720"/>
        </w:tabs>
        <w:rPr>
          <w:rFonts w:ascii="Verdana" w:hAnsi="Verdana"/>
          <w:sz w:val="6"/>
          <w:szCs w:val="6"/>
          <w:lang w:val="en-US"/>
        </w:rPr>
      </w:pPr>
    </w:p>
    <w:p w14:paraId="711EF854" w14:textId="77777777" w:rsidR="006D59F1" w:rsidRPr="004F07EF" w:rsidRDefault="00A6597D" w:rsidP="00B463E5">
      <w:pPr>
        <w:numPr>
          <w:ilvl w:val="0"/>
          <w:numId w:val="1"/>
        </w:numPr>
        <w:tabs>
          <w:tab w:val="left" w:pos="720"/>
        </w:tabs>
        <w:rPr>
          <w:rFonts w:ascii="Verdana" w:hAnsi="Verdana"/>
          <w:sz w:val="20"/>
          <w:szCs w:val="20"/>
          <w:lang w:val="en-US"/>
        </w:rPr>
      </w:pPr>
      <w:r w:rsidRPr="00A179E4">
        <w:rPr>
          <w:rFonts w:ascii="Verdana" w:hAnsi="Verdana"/>
          <w:sz w:val="20"/>
          <w:szCs w:val="20"/>
        </w:rPr>
        <w:t>Ms Office (MS word, Ms Excel, Ms Power Point)</w:t>
      </w:r>
    </w:p>
    <w:p w14:paraId="4C299026" w14:textId="77777777" w:rsidR="004F07EF" w:rsidRPr="005722A6" w:rsidRDefault="004F07EF" w:rsidP="00B463E5">
      <w:pPr>
        <w:numPr>
          <w:ilvl w:val="0"/>
          <w:numId w:val="1"/>
        </w:numPr>
        <w:tabs>
          <w:tab w:val="left" w:pos="720"/>
        </w:tabs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Internet, Email,</w:t>
      </w:r>
      <w:r w:rsidR="00F35E76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Outlook</w:t>
      </w:r>
    </w:p>
    <w:p w14:paraId="718BCF5A" w14:textId="77777777" w:rsidR="007A3D31" w:rsidRDefault="007A3D31" w:rsidP="007A3D31">
      <w:pPr>
        <w:ind w:left="3180" w:hanging="3180"/>
        <w:jc w:val="both"/>
        <w:rPr>
          <w:rFonts w:ascii="Verdana" w:hAnsi="Verdana"/>
          <w:sz w:val="20"/>
          <w:szCs w:val="20"/>
        </w:rPr>
        <w:sectPr w:rsidR="007A3D31" w:rsidSect="00DD042C">
          <w:type w:val="continuous"/>
          <w:pgSz w:w="11909" w:h="16560" w:code="9"/>
          <w:pgMar w:top="720" w:right="720" w:bottom="720" w:left="900" w:header="720" w:footer="26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  <w:docGrid w:linePitch="360"/>
        </w:sectPr>
      </w:pPr>
    </w:p>
    <w:p w14:paraId="1B9EAFD3" w14:textId="77777777" w:rsidR="00597064" w:rsidRPr="00A179E4" w:rsidRDefault="00BD2928" w:rsidP="00165CD6">
      <w:pPr>
        <w:jc w:val="both"/>
        <w:rPr>
          <w:rFonts w:ascii="Verdana" w:hAnsi="Verdana"/>
          <w:noProof/>
          <w:color w:val="000000"/>
          <w:sz w:val="10"/>
          <w:szCs w:val="10"/>
        </w:rPr>
      </w:pPr>
      <w:r w:rsidRPr="00A179E4">
        <w:rPr>
          <w:rFonts w:ascii="Verdana" w:hAnsi="Verdana"/>
          <w:sz w:val="20"/>
          <w:szCs w:val="20"/>
        </w:rPr>
        <w:tab/>
      </w:r>
      <w:r w:rsidRPr="00A179E4">
        <w:rPr>
          <w:rFonts w:ascii="Verdana" w:hAnsi="Verdana"/>
          <w:sz w:val="20"/>
          <w:szCs w:val="20"/>
        </w:rPr>
        <w:tab/>
      </w:r>
      <w:r w:rsidRPr="00A179E4">
        <w:rPr>
          <w:rFonts w:ascii="Verdana" w:hAnsi="Verdana"/>
          <w:sz w:val="20"/>
          <w:szCs w:val="20"/>
        </w:rPr>
        <w:tab/>
      </w:r>
    </w:p>
    <w:p w14:paraId="31CBFC82" w14:textId="77777777" w:rsidR="00597064" w:rsidRPr="00A179E4" w:rsidRDefault="00597064" w:rsidP="00597064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  <w:lang w:val="en-US"/>
        </w:rPr>
      </w:pPr>
      <w:r w:rsidRPr="00A179E4">
        <w:rPr>
          <w:rFonts w:ascii="Verdana" w:hAnsi="Verdana"/>
          <w:b/>
          <w:sz w:val="20"/>
          <w:szCs w:val="20"/>
          <w:lang w:val="en-US"/>
        </w:rPr>
        <w:t>EDUCATION QUALIFICATION</w:t>
      </w:r>
    </w:p>
    <w:p w14:paraId="79A2CC4F" w14:textId="77777777" w:rsidR="00047519" w:rsidRPr="001B64EA" w:rsidRDefault="00047519" w:rsidP="00047519">
      <w:pPr>
        <w:tabs>
          <w:tab w:val="left" w:pos="720"/>
        </w:tabs>
        <w:rPr>
          <w:rFonts w:ascii="Verdana" w:hAnsi="Verdana"/>
          <w:sz w:val="6"/>
          <w:szCs w:val="6"/>
          <w:lang w:val="en-US"/>
        </w:rPr>
      </w:pPr>
    </w:p>
    <w:p w14:paraId="7584DEAB" w14:textId="77777777" w:rsidR="00597064" w:rsidRDefault="00597064" w:rsidP="00597064">
      <w:pPr>
        <w:jc w:val="center"/>
        <w:rPr>
          <w:rFonts w:ascii="Verdana" w:hAnsi="Verdana"/>
          <w:b/>
          <w:sz w:val="6"/>
          <w:szCs w:val="6"/>
        </w:rPr>
      </w:pPr>
    </w:p>
    <w:p w14:paraId="055F3C96" w14:textId="77777777" w:rsidR="00070424" w:rsidRPr="00520593" w:rsidRDefault="00070424" w:rsidP="0032039B">
      <w:pPr>
        <w:widowControl w:val="0"/>
        <w:numPr>
          <w:ilvl w:val="0"/>
          <w:numId w:val="6"/>
        </w:num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>B.com from Calcutta University, Accounts</w:t>
      </w:r>
      <w:r w:rsidR="00E7392E">
        <w:rPr>
          <w:rFonts w:ascii="Verdana" w:hAnsi="Verdana" w:cs="Verdana"/>
          <w:sz w:val="20"/>
          <w:szCs w:val="20"/>
        </w:rPr>
        <w:t xml:space="preserve"> Hons</w:t>
      </w:r>
      <w:r w:rsidRPr="00520593">
        <w:rPr>
          <w:rFonts w:ascii="Verdana" w:hAnsi="Verdana" w:cs="Verdana"/>
          <w:sz w:val="20"/>
          <w:szCs w:val="20"/>
        </w:rPr>
        <w:t xml:space="preserve">, 2003 </w:t>
      </w:r>
    </w:p>
    <w:p w14:paraId="31A400B6" w14:textId="77777777" w:rsidR="00070424" w:rsidRPr="00520593" w:rsidRDefault="00070424" w:rsidP="0032039B">
      <w:pPr>
        <w:widowControl w:val="0"/>
        <w:numPr>
          <w:ilvl w:val="0"/>
          <w:numId w:val="6"/>
        </w:num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 xml:space="preserve">H.S.C from </w:t>
      </w:r>
      <w:proofErr w:type="spellStart"/>
      <w:r w:rsidRPr="00520593">
        <w:rPr>
          <w:rFonts w:ascii="Verdana" w:hAnsi="Verdana" w:cs="Verdana"/>
          <w:sz w:val="20"/>
          <w:szCs w:val="20"/>
        </w:rPr>
        <w:t>Bijaygarh</w:t>
      </w:r>
      <w:proofErr w:type="spellEnd"/>
      <w:r w:rsidRPr="00520593">
        <w:rPr>
          <w:rFonts w:ascii="Verdana" w:hAnsi="Verdana" w:cs="Verdana"/>
          <w:sz w:val="20"/>
          <w:szCs w:val="20"/>
        </w:rPr>
        <w:t xml:space="preserve"> Vidyapith, in </w:t>
      </w:r>
      <w:r w:rsidR="00E7392E">
        <w:rPr>
          <w:rFonts w:ascii="Verdana" w:hAnsi="Verdana" w:cs="Verdana"/>
          <w:sz w:val="20"/>
          <w:szCs w:val="20"/>
        </w:rPr>
        <w:t>C</w:t>
      </w:r>
      <w:r w:rsidRPr="00520593">
        <w:rPr>
          <w:rFonts w:ascii="Verdana" w:hAnsi="Verdana" w:cs="Verdana"/>
          <w:sz w:val="20"/>
          <w:szCs w:val="20"/>
        </w:rPr>
        <w:t>ommerce 2000</w:t>
      </w:r>
    </w:p>
    <w:p w14:paraId="7BBC251F" w14:textId="77777777" w:rsidR="00070424" w:rsidRPr="00520593" w:rsidRDefault="00070424" w:rsidP="0032039B">
      <w:pPr>
        <w:widowControl w:val="0"/>
        <w:numPr>
          <w:ilvl w:val="0"/>
          <w:numId w:val="6"/>
        </w:num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rFonts w:ascii="Verdana" w:hAnsi="Verdana" w:cs="Verdana"/>
          <w:sz w:val="20"/>
          <w:szCs w:val="20"/>
        </w:rPr>
      </w:pPr>
      <w:r w:rsidRPr="00520593">
        <w:rPr>
          <w:rFonts w:ascii="Verdana" w:hAnsi="Verdana" w:cs="Verdana"/>
          <w:sz w:val="20"/>
          <w:szCs w:val="20"/>
        </w:rPr>
        <w:t xml:space="preserve">W.B.B.S.E from </w:t>
      </w:r>
      <w:proofErr w:type="spellStart"/>
      <w:r w:rsidRPr="00520593">
        <w:rPr>
          <w:rFonts w:ascii="Verdana" w:hAnsi="Verdana" w:cs="Verdana"/>
          <w:sz w:val="20"/>
          <w:szCs w:val="20"/>
        </w:rPr>
        <w:t>Bijaygarh</w:t>
      </w:r>
      <w:proofErr w:type="spellEnd"/>
      <w:r w:rsidRPr="00520593">
        <w:rPr>
          <w:rFonts w:ascii="Verdana" w:hAnsi="Verdana" w:cs="Verdana"/>
          <w:sz w:val="20"/>
          <w:szCs w:val="20"/>
        </w:rPr>
        <w:t xml:space="preserve"> Vidyapith, 1998</w:t>
      </w:r>
    </w:p>
    <w:p w14:paraId="7BE922C0" w14:textId="77777777" w:rsidR="007A2833" w:rsidRDefault="007A2833" w:rsidP="00070424">
      <w:pPr>
        <w:tabs>
          <w:tab w:val="left" w:pos="1291"/>
        </w:tabs>
        <w:rPr>
          <w:rFonts w:ascii="Verdana" w:hAnsi="Verdana"/>
          <w:b/>
          <w:sz w:val="6"/>
          <w:szCs w:val="6"/>
        </w:rPr>
      </w:pPr>
    </w:p>
    <w:p w14:paraId="39E70FC5" w14:textId="77777777" w:rsidR="005D1854" w:rsidRPr="00A179E4" w:rsidRDefault="005D1854" w:rsidP="005D1854">
      <w:pPr>
        <w:rPr>
          <w:rFonts w:ascii="Verdana" w:hAnsi="Verdana"/>
          <w:sz w:val="10"/>
          <w:szCs w:val="10"/>
        </w:rPr>
      </w:pPr>
    </w:p>
    <w:p w14:paraId="7054C152" w14:textId="77777777" w:rsidR="005843AC" w:rsidRPr="00A179E4" w:rsidRDefault="005843AC" w:rsidP="00AE4C01">
      <w:pPr>
        <w:pBdr>
          <w:bottom w:val="single" w:sz="4" w:space="0" w:color="auto"/>
        </w:pBdr>
        <w:shd w:val="clear" w:color="auto" w:fill="E6E6E6"/>
        <w:jc w:val="center"/>
        <w:rPr>
          <w:rFonts w:ascii="Verdana" w:hAnsi="Verdana"/>
          <w:b/>
          <w:sz w:val="20"/>
          <w:szCs w:val="20"/>
          <w:lang w:val="en-US"/>
        </w:rPr>
      </w:pPr>
      <w:r w:rsidRPr="00A179E4">
        <w:rPr>
          <w:rFonts w:ascii="Verdana" w:hAnsi="Verdana"/>
          <w:b/>
          <w:sz w:val="20"/>
          <w:szCs w:val="20"/>
          <w:lang w:val="en-US"/>
        </w:rPr>
        <w:t>P</w:t>
      </w:r>
      <w:r w:rsidR="00056798" w:rsidRPr="00A179E4">
        <w:rPr>
          <w:rFonts w:ascii="Verdana" w:hAnsi="Verdana"/>
          <w:b/>
          <w:sz w:val="20"/>
          <w:szCs w:val="20"/>
          <w:lang w:val="en-US"/>
        </w:rPr>
        <w:t>E</w:t>
      </w:r>
      <w:r w:rsidR="00F644E0" w:rsidRPr="00A179E4">
        <w:rPr>
          <w:rFonts w:ascii="Verdana" w:hAnsi="Verdana"/>
          <w:b/>
          <w:sz w:val="20"/>
          <w:szCs w:val="20"/>
          <w:lang w:val="en-US"/>
        </w:rPr>
        <w:t>R</w:t>
      </w:r>
      <w:r w:rsidR="00056798" w:rsidRPr="00A179E4">
        <w:rPr>
          <w:rFonts w:ascii="Verdana" w:hAnsi="Verdana"/>
          <w:b/>
          <w:sz w:val="20"/>
          <w:szCs w:val="20"/>
          <w:lang w:val="en-US"/>
        </w:rPr>
        <w:t xml:space="preserve">SONAL </w:t>
      </w:r>
      <w:r w:rsidR="007F1E6D" w:rsidRPr="00A179E4">
        <w:rPr>
          <w:rFonts w:ascii="Verdana" w:hAnsi="Verdana"/>
          <w:b/>
          <w:sz w:val="20"/>
          <w:szCs w:val="20"/>
          <w:lang w:val="en-US"/>
        </w:rPr>
        <w:t>D</w:t>
      </w:r>
      <w:r w:rsidR="006B6EC8" w:rsidRPr="00A179E4">
        <w:rPr>
          <w:rFonts w:ascii="Verdana" w:hAnsi="Verdana"/>
          <w:b/>
          <w:sz w:val="20"/>
          <w:szCs w:val="20"/>
          <w:lang w:val="en-US"/>
        </w:rPr>
        <w:t>OSSIER</w:t>
      </w:r>
    </w:p>
    <w:p w14:paraId="7E894EF0" w14:textId="77777777" w:rsidR="006E1A18" w:rsidRPr="00A179E4" w:rsidRDefault="006E1A18" w:rsidP="006E1A18">
      <w:pPr>
        <w:rPr>
          <w:rFonts w:ascii="Verdana" w:hAnsi="Verdana"/>
          <w:sz w:val="10"/>
          <w:szCs w:val="10"/>
          <w:lang w:val="en-US"/>
        </w:rPr>
      </w:pPr>
    </w:p>
    <w:p w14:paraId="74A6399B" w14:textId="77777777" w:rsidR="00433974" w:rsidRPr="00A179E4" w:rsidRDefault="005843AC" w:rsidP="001F622B">
      <w:pPr>
        <w:ind w:left="720"/>
        <w:jc w:val="both"/>
        <w:rPr>
          <w:rFonts w:ascii="Verdana" w:hAnsi="Verdana"/>
          <w:sz w:val="20"/>
          <w:szCs w:val="20"/>
        </w:rPr>
      </w:pPr>
      <w:r w:rsidRPr="00A179E4">
        <w:rPr>
          <w:rFonts w:ascii="Verdana" w:hAnsi="Verdana"/>
          <w:b/>
          <w:bCs/>
          <w:sz w:val="20"/>
          <w:szCs w:val="20"/>
          <w:lang w:val="en-US"/>
        </w:rPr>
        <w:t>Date of Birth</w:t>
      </w:r>
      <w:r w:rsidR="0086327A" w:rsidRPr="00A179E4">
        <w:rPr>
          <w:rFonts w:ascii="Verdana" w:hAnsi="Verdana"/>
          <w:b/>
          <w:bCs/>
          <w:sz w:val="20"/>
          <w:szCs w:val="20"/>
          <w:lang w:val="en-US"/>
        </w:rPr>
        <w:t xml:space="preserve">: </w:t>
      </w:r>
      <w:r w:rsidR="00C362E4" w:rsidRPr="00A179E4">
        <w:rPr>
          <w:rFonts w:ascii="Verdana" w:hAnsi="Verdana"/>
          <w:b/>
          <w:bCs/>
          <w:sz w:val="20"/>
          <w:szCs w:val="20"/>
          <w:lang w:val="en-US"/>
        </w:rPr>
        <w:tab/>
      </w:r>
      <w:r w:rsidR="00C362E4" w:rsidRPr="00A179E4">
        <w:rPr>
          <w:rFonts w:ascii="Verdana" w:hAnsi="Verdana"/>
          <w:sz w:val="20"/>
          <w:szCs w:val="20"/>
          <w:lang w:val="en-US"/>
        </w:rPr>
        <w:tab/>
      </w:r>
      <w:r w:rsidR="00070424">
        <w:rPr>
          <w:rFonts w:ascii="Verdana" w:hAnsi="Verdana"/>
          <w:sz w:val="20"/>
          <w:szCs w:val="20"/>
          <w:lang w:val="en-US"/>
        </w:rPr>
        <w:t>24</w:t>
      </w:r>
      <w:r w:rsidR="00E35DDE" w:rsidRPr="00E35DDE">
        <w:rPr>
          <w:rFonts w:ascii="Verdana" w:hAnsi="Verdana"/>
          <w:sz w:val="20"/>
          <w:szCs w:val="20"/>
          <w:vertAlign w:val="superscript"/>
          <w:lang w:val="en-US"/>
        </w:rPr>
        <w:t>th</w:t>
      </w:r>
      <w:r w:rsidR="00E35DDE">
        <w:rPr>
          <w:rFonts w:ascii="Verdana" w:hAnsi="Verdana"/>
          <w:sz w:val="20"/>
          <w:szCs w:val="20"/>
          <w:lang w:val="en-US"/>
        </w:rPr>
        <w:t xml:space="preserve"> </w:t>
      </w:r>
      <w:r w:rsidR="00070424">
        <w:rPr>
          <w:rFonts w:ascii="Verdana" w:hAnsi="Verdana"/>
          <w:sz w:val="20"/>
          <w:szCs w:val="20"/>
          <w:lang w:val="en-US"/>
        </w:rPr>
        <w:t>December</w:t>
      </w:r>
      <w:r w:rsidR="00E35DDE">
        <w:rPr>
          <w:rFonts w:ascii="Verdana" w:hAnsi="Verdana"/>
          <w:sz w:val="20"/>
          <w:szCs w:val="20"/>
          <w:lang w:val="en-US"/>
        </w:rPr>
        <w:t xml:space="preserve"> </w:t>
      </w:r>
      <w:r w:rsidR="00433974" w:rsidRPr="00A179E4">
        <w:rPr>
          <w:rFonts w:ascii="Verdana" w:hAnsi="Verdana"/>
          <w:sz w:val="20"/>
          <w:szCs w:val="20"/>
        </w:rPr>
        <w:t>197</w:t>
      </w:r>
      <w:r w:rsidR="00070424">
        <w:rPr>
          <w:rFonts w:ascii="Verdana" w:hAnsi="Verdana"/>
          <w:sz w:val="20"/>
          <w:szCs w:val="20"/>
        </w:rPr>
        <w:t>8</w:t>
      </w:r>
      <w:r w:rsidR="00433974" w:rsidRPr="00A179E4">
        <w:rPr>
          <w:rFonts w:ascii="Verdana" w:hAnsi="Verdana"/>
          <w:sz w:val="20"/>
          <w:szCs w:val="20"/>
        </w:rPr>
        <w:t>.</w:t>
      </w:r>
      <w:r w:rsidR="00433974" w:rsidRPr="00A179E4">
        <w:rPr>
          <w:rFonts w:ascii="Verdana" w:hAnsi="Verdana"/>
          <w:sz w:val="20"/>
          <w:szCs w:val="20"/>
        </w:rPr>
        <w:tab/>
      </w:r>
    </w:p>
    <w:p w14:paraId="27FCE938" w14:textId="6C25F57D" w:rsidR="00433974" w:rsidRPr="00A179E4" w:rsidRDefault="007630F1" w:rsidP="001F622B">
      <w:pPr>
        <w:ind w:left="720"/>
        <w:jc w:val="both"/>
        <w:rPr>
          <w:rFonts w:ascii="Verdana" w:hAnsi="Verdana"/>
          <w:sz w:val="20"/>
          <w:szCs w:val="20"/>
        </w:rPr>
      </w:pPr>
      <w:r w:rsidRPr="00A179E4">
        <w:rPr>
          <w:rFonts w:ascii="Verdana" w:hAnsi="Verdana"/>
          <w:b/>
          <w:sz w:val="20"/>
          <w:szCs w:val="20"/>
        </w:rPr>
        <w:t>Fathers Name:</w:t>
      </w:r>
      <w:r w:rsidRPr="00A179E4">
        <w:rPr>
          <w:rFonts w:ascii="Verdana" w:hAnsi="Verdana"/>
          <w:sz w:val="20"/>
          <w:szCs w:val="20"/>
        </w:rPr>
        <w:t xml:space="preserve"> </w:t>
      </w:r>
      <w:r w:rsidRPr="00A179E4">
        <w:rPr>
          <w:rFonts w:ascii="Verdana" w:hAnsi="Verdana"/>
          <w:sz w:val="20"/>
          <w:szCs w:val="20"/>
        </w:rPr>
        <w:tab/>
      </w:r>
      <w:r w:rsidRPr="00A179E4">
        <w:rPr>
          <w:rFonts w:ascii="Verdana" w:hAnsi="Verdana"/>
          <w:sz w:val="20"/>
          <w:szCs w:val="20"/>
        </w:rPr>
        <w:tab/>
      </w:r>
      <w:r w:rsidR="00E51462">
        <w:rPr>
          <w:rFonts w:ascii="Verdana" w:hAnsi="Verdana"/>
          <w:sz w:val="20"/>
          <w:szCs w:val="20"/>
        </w:rPr>
        <w:t>Catalyst</w:t>
      </w:r>
    </w:p>
    <w:p w14:paraId="2C8BD134" w14:textId="77777777" w:rsidR="007630F1" w:rsidRPr="00A179E4" w:rsidRDefault="007630F1" w:rsidP="001F622B">
      <w:pPr>
        <w:ind w:left="720"/>
        <w:rPr>
          <w:rFonts w:ascii="Verdana" w:hAnsi="Verdana"/>
          <w:color w:val="000000"/>
          <w:sz w:val="20"/>
          <w:szCs w:val="20"/>
          <w:lang w:val="en-US"/>
        </w:rPr>
      </w:pPr>
      <w:r w:rsidRPr="00A179E4">
        <w:rPr>
          <w:rFonts w:ascii="Verdana" w:hAnsi="Verdana"/>
          <w:b/>
          <w:color w:val="000000"/>
          <w:sz w:val="20"/>
          <w:szCs w:val="20"/>
          <w:lang w:val="en-US"/>
        </w:rPr>
        <w:t>Sex:</w:t>
      </w:r>
      <w:r w:rsidRPr="00A179E4">
        <w:rPr>
          <w:rFonts w:ascii="Verdana" w:hAnsi="Verdana"/>
          <w:color w:val="000000"/>
          <w:sz w:val="20"/>
          <w:szCs w:val="20"/>
          <w:lang w:val="en-US"/>
        </w:rPr>
        <w:tab/>
      </w:r>
      <w:r w:rsidRPr="00A179E4">
        <w:rPr>
          <w:rFonts w:ascii="Verdana" w:hAnsi="Verdana"/>
          <w:color w:val="000000"/>
          <w:sz w:val="20"/>
          <w:szCs w:val="20"/>
          <w:lang w:val="en-US"/>
        </w:rPr>
        <w:tab/>
      </w:r>
      <w:r w:rsidRPr="00A179E4">
        <w:rPr>
          <w:rFonts w:ascii="Verdana" w:hAnsi="Verdana"/>
          <w:color w:val="000000"/>
          <w:sz w:val="20"/>
          <w:szCs w:val="20"/>
          <w:lang w:val="en-US"/>
        </w:rPr>
        <w:tab/>
      </w:r>
      <w:r w:rsidRPr="00A179E4">
        <w:rPr>
          <w:rFonts w:ascii="Verdana" w:hAnsi="Verdana"/>
          <w:color w:val="000000"/>
          <w:sz w:val="20"/>
          <w:szCs w:val="20"/>
          <w:lang w:val="en-US"/>
        </w:rPr>
        <w:tab/>
        <w:t>Male</w:t>
      </w:r>
    </w:p>
    <w:p w14:paraId="0AE572CA" w14:textId="77777777" w:rsidR="00E511A2" w:rsidRPr="00A179E4" w:rsidRDefault="00E511A2" w:rsidP="001F622B">
      <w:pPr>
        <w:ind w:left="720"/>
        <w:rPr>
          <w:rFonts w:ascii="Verdana" w:hAnsi="Verdana"/>
          <w:color w:val="000000"/>
          <w:sz w:val="20"/>
          <w:szCs w:val="20"/>
          <w:lang w:val="en-US"/>
        </w:rPr>
      </w:pPr>
      <w:r w:rsidRPr="00A179E4">
        <w:rPr>
          <w:rFonts w:ascii="Verdana" w:hAnsi="Verdana"/>
          <w:b/>
          <w:color w:val="000000"/>
          <w:sz w:val="20"/>
          <w:szCs w:val="20"/>
          <w:lang w:val="en-US"/>
        </w:rPr>
        <w:t xml:space="preserve">Nationality:                      </w:t>
      </w:r>
      <w:r w:rsidR="00DB480B" w:rsidRPr="00A179E4">
        <w:rPr>
          <w:rFonts w:ascii="Verdana" w:hAnsi="Verdana"/>
          <w:b/>
          <w:color w:val="000000"/>
          <w:sz w:val="20"/>
          <w:szCs w:val="20"/>
          <w:lang w:val="en-US"/>
        </w:rPr>
        <w:t xml:space="preserve"> </w:t>
      </w:r>
      <w:r w:rsidRPr="00A179E4">
        <w:rPr>
          <w:rFonts w:ascii="Verdana" w:hAnsi="Verdana"/>
          <w:color w:val="000000"/>
          <w:sz w:val="20"/>
          <w:szCs w:val="20"/>
          <w:lang w:val="en-US"/>
        </w:rPr>
        <w:t>Indian</w:t>
      </w:r>
    </w:p>
    <w:p w14:paraId="1F715A05" w14:textId="77777777" w:rsidR="005843AC" w:rsidRDefault="0088147B" w:rsidP="001F622B">
      <w:pPr>
        <w:ind w:left="720"/>
        <w:rPr>
          <w:rFonts w:ascii="Verdana" w:hAnsi="Verdana"/>
          <w:color w:val="000000"/>
          <w:sz w:val="20"/>
          <w:szCs w:val="20"/>
          <w:lang w:val="en-US"/>
        </w:rPr>
      </w:pPr>
      <w:r w:rsidRPr="00A179E4">
        <w:rPr>
          <w:rFonts w:ascii="Verdana" w:hAnsi="Verdana"/>
          <w:b/>
          <w:color w:val="000000"/>
          <w:sz w:val="20"/>
          <w:szCs w:val="20"/>
          <w:lang w:val="en-US"/>
        </w:rPr>
        <w:t>Marital</w:t>
      </w:r>
      <w:r w:rsidR="00E511A2" w:rsidRPr="00A179E4">
        <w:rPr>
          <w:rFonts w:ascii="Verdana" w:hAnsi="Verdana"/>
          <w:b/>
          <w:color w:val="000000"/>
          <w:sz w:val="20"/>
          <w:szCs w:val="20"/>
          <w:lang w:val="en-US"/>
        </w:rPr>
        <w:t xml:space="preserve"> status:</w:t>
      </w:r>
      <w:r w:rsidR="006B3519" w:rsidRPr="00A179E4">
        <w:rPr>
          <w:rFonts w:ascii="Verdana" w:hAnsi="Verdana"/>
          <w:color w:val="000000"/>
          <w:sz w:val="20"/>
          <w:szCs w:val="20"/>
          <w:lang w:val="en-US"/>
        </w:rPr>
        <w:tab/>
      </w:r>
      <w:r w:rsidR="00E511A2" w:rsidRPr="00A179E4">
        <w:rPr>
          <w:rFonts w:ascii="Verdana" w:hAnsi="Verdana"/>
          <w:color w:val="000000"/>
          <w:sz w:val="20"/>
          <w:szCs w:val="20"/>
          <w:lang w:val="en-US"/>
        </w:rPr>
        <w:t xml:space="preserve">          </w:t>
      </w:r>
      <w:r w:rsidR="00180ABA" w:rsidRPr="00A179E4">
        <w:rPr>
          <w:rFonts w:ascii="Verdana" w:hAnsi="Verdana"/>
          <w:color w:val="000000"/>
          <w:sz w:val="20"/>
          <w:szCs w:val="20"/>
          <w:lang w:val="en-US"/>
        </w:rPr>
        <w:t>Married</w:t>
      </w:r>
    </w:p>
    <w:p w14:paraId="5A9732DA" w14:textId="2E7B13CC" w:rsidR="00070424" w:rsidRDefault="00070424" w:rsidP="001F622B">
      <w:pPr>
        <w:ind w:left="720"/>
        <w:rPr>
          <w:rFonts w:ascii="Verdana" w:hAnsi="Verdana"/>
          <w:color w:val="000000"/>
          <w:sz w:val="20"/>
          <w:szCs w:val="20"/>
          <w:lang w:val="en-US"/>
        </w:rPr>
      </w:pPr>
      <w:r>
        <w:rPr>
          <w:rFonts w:ascii="Verdana" w:hAnsi="Verdana"/>
          <w:b/>
          <w:color w:val="000000"/>
          <w:sz w:val="20"/>
          <w:szCs w:val="20"/>
          <w:lang w:val="en-US"/>
        </w:rPr>
        <w:t>Passport:</w:t>
      </w:r>
      <w:r>
        <w:rPr>
          <w:rFonts w:ascii="Verdana" w:hAnsi="Verdana"/>
          <w:color w:val="000000"/>
          <w:sz w:val="20"/>
          <w:szCs w:val="20"/>
          <w:lang w:val="en-US"/>
        </w:rPr>
        <w:tab/>
      </w:r>
      <w:r>
        <w:rPr>
          <w:rFonts w:ascii="Verdana" w:hAnsi="Verdana"/>
          <w:color w:val="000000"/>
          <w:sz w:val="20"/>
          <w:szCs w:val="20"/>
          <w:lang w:val="en-US"/>
        </w:rPr>
        <w:tab/>
      </w:r>
      <w:r>
        <w:rPr>
          <w:rFonts w:ascii="Verdana" w:hAnsi="Verdana"/>
          <w:color w:val="000000"/>
          <w:sz w:val="20"/>
          <w:szCs w:val="20"/>
          <w:lang w:val="en-US"/>
        </w:rPr>
        <w:tab/>
        <w:t>G</w:t>
      </w:r>
      <w:r w:rsidR="00E51462">
        <w:rPr>
          <w:rFonts w:ascii="Verdana" w:hAnsi="Verdana"/>
          <w:color w:val="000000"/>
          <w:sz w:val="20"/>
          <w:szCs w:val="20"/>
          <w:lang w:val="en-US"/>
        </w:rPr>
        <w:t>2000000</w:t>
      </w:r>
    </w:p>
    <w:p w14:paraId="7586C882" w14:textId="77777777" w:rsidR="00DF7DAA" w:rsidRPr="00A179E4" w:rsidRDefault="00C462F7" w:rsidP="001F622B">
      <w:pPr>
        <w:ind w:left="720"/>
        <w:rPr>
          <w:rFonts w:ascii="Verdana" w:hAnsi="Verdana"/>
          <w:color w:val="000000"/>
          <w:sz w:val="20"/>
          <w:szCs w:val="20"/>
          <w:lang w:val="en-US"/>
        </w:rPr>
      </w:pPr>
      <w:r w:rsidRPr="00A179E4">
        <w:rPr>
          <w:rFonts w:ascii="Verdana" w:hAnsi="Verdana"/>
          <w:b/>
          <w:bCs/>
          <w:color w:val="000000"/>
          <w:sz w:val="20"/>
          <w:szCs w:val="20"/>
          <w:lang w:val="en-US"/>
        </w:rPr>
        <w:t>Languages Known:</w:t>
      </w:r>
      <w:r w:rsidR="0086327A" w:rsidRPr="00A179E4">
        <w:rPr>
          <w:rFonts w:ascii="Verdana" w:hAnsi="Verdana"/>
          <w:color w:val="000000"/>
          <w:sz w:val="20"/>
          <w:szCs w:val="20"/>
          <w:lang w:val="en-US"/>
        </w:rPr>
        <w:t xml:space="preserve"> </w:t>
      </w:r>
      <w:r w:rsidR="00D22A93" w:rsidRPr="00A179E4">
        <w:rPr>
          <w:rFonts w:ascii="Verdana" w:hAnsi="Verdana"/>
          <w:color w:val="000000"/>
          <w:sz w:val="20"/>
          <w:szCs w:val="20"/>
          <w:lang w:val="en-US"/>
        </w:rPr>
        <w:tab/>
      </w:r>
      <w:r w:rsidR="00433974" w:rsidRPr="00A179E4">
        <w:rPr>
          <w:rFonts w:ascii="Verdana" w:hAnsi="Verdana"/>
          <w:sz w:val="20"/>
          <w:szCs w:val="20"/>
        </w:rPr>
        <w:t>English, Hindi</w:t>
      </w:r>
      <w:r w:rsidR="00DB480B" w:rsidRPr="00A179E4">
        <w:rPr>
          <w:rFonts w:ascii="Verdana" w:hAnsi="Verdana"/>
          <w:sz w:val="20"/>
          <w:szCs w:val="20"/>
        </w:rPr>
        <w:t xml:space="preserve"> and Bengali</w:t>
      </w:r>
      <w:r w:rsidR="00997DCD" w:rsidRPr="00A179E4">
        <w:rPr>
          <w:rFonts w:ascii="Verdana" w:hAnsi="Verdana"/>
          <w:color w:val="000000"/>
          <w:sz w:val="20"/>
          <w:szCs w:val="20"/>
          <w:lang w:val="en-US"/>
        </w:rPr>
        <w:t>.</w:t>
      </w:r>
    </w:p>
    <w:p w14:paraId="4EC711F8" w14:textId="77777777" w:rsidR="00B74E1D" w:rsidRDefault="00E511A2" w:rsidP="001F622B">
      <w:pPr>
        <w:ind w:left="720"/>
        <w:rPr>
          <w:rFonts w:ascii="Verdana" w:hAnsi="Verdana"/>
          <w:sz w:val="20"/>
          <w:szCs w:val="20"/>
        </w:rPr>
      </w:pPr>
      <w:r w:rsidRPr="00A179E4">
        <w:rPr>
          <w:rFonts w:ascii="Verdana" w:hAnsi="Verdana"/>
          <w:b/>
          <w:color w:val="000000"/>
          <w:sz w:val="20"/>
          <w:szCs w:val="20"/>
          <w:lang w:val="en-US"/>
        </w:rPr>
        <w:t>Interests:</w:t>
      </w:r>
      <w:r w:rsidRPr="00A179E4">
        <w:rPr>
          <w:rFonts w:ascii="Verdana" w:hAnsi="Verdana"/>
          <w:color w:val="000000"/>
          <w:sz w:val="20"/>
          <w:szCs w:val="20"/>
          <w:lang w:val="en-US"/>
        </w:rPr>
        <w:t xml:space="preserve">                         </w:t>
      </w:r>
      <w:r w:rsidR="00004EEC">
        <w:rPr>
          <w:rFonts w:ascii="Verdana" w:hAnsi="Verdana"/>
          <w:sz w:val="20"/>
          <w:szCs w:val="20"/>
        </w:rPr>
        <w:t>Listening music and T</w:t>
      </w:r>
      <w:r w:rsidR="00433974" w:rsidRPr="00A179E4">
        <w:rPr>
          <w:rFonts w:ascii="Verdana" w:hAnsi="Verdana"/>
          <w:sz w:val="20"/>
          <w:szCs w:val="20"/>
        </w:rPr>
        <w:t>aking part in social activities</w:t>
      </w:r>
    </w:p>
    <w:p w14:paraId="460942EA" w14:textId="77777777" w:rsidR="00433974" w:rsidRDefault="00B74E1D" w:rsidP="001F622B">
      <w:pPr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000000"/>
          <w:sz w:val="20"/>
          <w:szCs w:val="20"/>
          <w:lang w:val="en-US"/>
        </w:rPr>
        <w:t xml:space="preserve">Location </w:t>
      </w:r>
      <w:r w:rsidR="001F6CE0">
        <w:rPr>
          <w:rFonts w:ascii="Verdana" w:hAnsi="Verdana"/>
          <w:b/>
          <w:color w:val="000000"/>
          <w:sz w:val="20"/>
          <w:szCs w:val="20"/>
          <w:lang w:val="en-US"/>
        </w:rPr>
        <w:t>Preference</w:t>
      </w:r>
      <w:r>
        <w:rPr>
          <w:rFonts w:ascii="Verdana" w:hAnsi="Verdana"/>
          <w:b/>
          <w:color w:val="000000"/>
          <w:sz w:val="20"/>
          <w:szCs w:val="20"/>
          <w:lang w:val="en-US"/>
        </w:rPr>
        <w:t>:</w:t>
      </w:r>
      <w:r>
        <w:rPr>
          <w:rFonts w:ascii="Verdana" w:hAnsi="Verdana"/>
          <w:sz w:val="20"/>
          <w:szCs w:val="20"/>
        </w:rPr>
        <w:tab/>
      </w:r>
      <w:r w:rsidRPr="00B74E1D">
        <w:rPr>
          <w:rFonts w:ascii="Verdana" w:hAnsi="Verdana"/>
          <w:sz w:val="20"/>
          <w:szCs w:val="20"/>
        </w:rPr>
        <w:t>UAE</w:t>
      </w:r>
      <w:r>
        <w:rPr>
          <w:rFonts w:ascii="Verdana" w:hAnsi="Verdana"/>
          <w:sz w:val="20"/>
          <w:szCs w:val="20"/>
        </w:rPr>
        <w:t>, Singapore, Dubai</w:t>
      </w:r>
    </w:p>
    <w:p w14:paraId="6C58F375" w14:textId="77777777" w:rsidR="00E8540E" w:rsidRDefault="00E8540E" w:rsidP="005C3986">
      <w:pPr>
        <w:rPr>
          <w:rFonts w:ascii="Verdana" w:hAnsi="Verdana"/>
          <w:color w:val="000000"/>
          <w:sz w:val="20"/>
          <w:szCs w:val="20"/>
          <w:lang w:val="en-US"/>
        </w:rPr>
      </w:pPr>
    </w:p>
    <w:p w14:paraId="2B80B149" w14:textId="77777777" w:rsidR="00E511A2" w:rsidRPr="00A179E4" w:rsidRDefault="00E511A2" w:rsidP="005C3986">
      <w:pPr>
        <w:rPr>
          <w:rFonts w:ascii="Verdana" w:hAnsi="Verdana"/>
          <w:color w:val="000000"/>
          <w:sz w:val="20"/>
          <w:szCs w:val="20"/>
          <w:lang w:val="en-US"/>
        </w:rPr>
      </w:pPr>
      <w:r w:rsidRPr="00A179E4">
        <w:rPr>
          <w:rFonts w:ascii="Verdana" w:hAnsi="Verdana"/>
          <w:color w:val="000000"/>
          <w:sz w:val="20"/>
          <w:szCs w:val="20"/>
          <w:lang w:val="en-US"/>
        </w:rPr>
        <w:t>Date:</w:t>
      </w:r>
    </w:p>
    <w:p w14:paraId="031E1903" w14:textId="77777777" w:rsidR="00E511A2" w:rsidRDefault="00E511A2" w:rsidP="005C3986">
      <w:pPr>
        <w:rPr>
          <w:rFonts w:ascii="Verdana" w:hAnsi="Verdana"/>
          <w:color w:val="000000"/>
          <w:sz w:val="20"/>
          <w:szCs w:val="20"/>
          <w:lang w:val="en-US"/>
        </w:rPr>
      </w:pPr>
      <w:r w:rsidRPr="00A179E4">
        <w:rPr>
          <w:rFonts w:ascii="Verdana" w:hAnsi="Verdana"/>
          <w:color w:val="000000"/>
          <w:sz w:val="20"/>
          <w:szCs w:val="20"/>
          <w:lang w:val="en-US"/>
        </w:rPr>
        <w:t>Place:                                                                                                            Signature</w:t>
      </w:r>
    </w:p>
    <w:p w14:paraId="34B23340" w14:textId="77777777" w:rsidR="00862A59" w:rsidRDefault="00862A59" w:rsidP="005C3986">
      <w:pPr>
        <w:rPr>
          <w:rFonts w:ascii="Verdana" w:hAnsi="Verdana"/>
          <w:color w:val="000000"/>
          <w:sz w:val="20"/>
          <w:szCs w:val="20"/>
          <w:lang w:val="en-US"/>
        </w:rPr>
      </w:pPr>
    </w:p>
    <w:p w14:paraId="3364E9B5" w14:textId="77777777" w:rsidR="00862A59" w:rsidRDefault="00862A59" w:rsidP="005C3986">
      <w:pPr>
        <w:rPr>
          <w:rFonts w:ascii="Verdana" w:hAnsi="Verdana"/>
          <w:color w:val="000000"/>
          <w:sz w:val="20"/>
          <w:szCs w:val="20"/>
          <w:lang w:val="en-US"/>
        </w:rPr>
      </w:pPr>
    </w:p>
    <w:sectPr w:rsidR="00862A59" w:rsidSect="00911205">
      <w:type w:val="continuous"/>
      <w:pgSz w:w="11909" w:h="16560" w:code="9"/>
      <w:pgMar w:top="720" w:right="720" w:bottom="450" w:left="720" w:header="720" w:footer="26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41808" w14:textId="77777777" w:rsidR="00BD439A" w:rsidRDefault="00BD439A">
      <w:r>
        <w:separator/>
      </w:r>
    </w:p>
  </w:endnote>
  <w:endnote w:type="continuationSeparator" w:id="0">
    <w:p w14:paraId="3C0D0EB4" w14:textId="77777777" w:rsidR="00BD439A" w:rsidRDefault="00BD4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28963" w14:textId="77777777" w:rsidR="00BD439A" w:rsidRDefault="00BD439A">
      <w:r>
        <w:separator/>
      </w:r>
    </w:p>
  </w:footnote>
  <w:footnote w:type="continuationSeparator" w:id="0">
    <w:p w14:paraId="482CD050" w14:textId="77777777" w:rsidR="00BD439A" w:rsidRDefault="00BD4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"/>
      <w:lvlJc w:val="left"/>
      <w:pPr>
        <w:tabs>
          <w:tab w:val="num" w:pos="288"/>
        </w:tabs>
        <w:ind w:left="288" w:hanging="288"/>
      </w:pPr>
      <w:rPr>
        <w:rFonts w:ascii="Wingdings" w:hAnsi="Wingdings"/>
      </w:rPr>
    </w:lvl>
  </w:abstractNum>
  <w:abstractNum w:abstractNumId="3" w15:restartNumberingAfterBreak="0">
    <w:nsid w:val="0FF60858"/>
    <w:multiLevelType w:val="hybridMultilevel"/>
    <w:tmpl w:val="76E6D7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21DF6"/>
    <w:multiLevelType w:val="hybridMultilevel"/>
    <w:tmpl w:val="35FC5F34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3FEF03FA"/>
    <w:multiLevelType w:val="hybridMultilevel"/>
    <w:tmpl w:val="D5A228B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10F39CA"/>
    <w:multiLevelType w:val="hybridMultilevel"/>
    <w:tmpl w:val="9536BFEE"/>
    <w:lvl w:ilvl="0" w:tplc="89EA701A">
      <w:start w:val="1"/>
      <w:numFmt w:val="bullet"/>
      <w:lvlText w:val="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6E1EF4"/>
    <w:multiLevelType w:val="hybridMultilevel"/>
    <w:tmpl w:val="5C8CE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857AE1"/>
    <w:multiLevelType w:val="hybridMultilevel"/>
    <w:tmpl w:val="D3CA8770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F5677FD"/>
    <w:multiLevelType w:val="hybridMultilevel"/>
    <w:tmpl w:val="E244DC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0B05908"/>
    <w:multiLevelType w:val="hybridMultilevel"/>
    <w:tmpl w:val="87D43BA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1" w15:restartNumberingAfterBreak="0">
    <w:nsid w:val="73AD77B4"/>
    <w:multiLevelType w:val="hybridMultilevel"/>
    <w:tmpl w:val="DEB680CC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357CF"/>
    <w:multiLevelType w:val="hybridMultilevel"/>
    <w:tmpl w:val="BB6480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8409">
    <w:abstractNumId w:val="11"/>
  </w:num>
  <w:num w:numId="2" w16cid:durableId="1514949653">
    <w:abstractNumId w:val="12"/>
  </w:num>
  <w:num w:numId="3" w16cid:durableId="1706373164">
    <w:abstractNumId w:val="6"/>
  </w:num>
  <w:num w:numId="4" w16cid:durableId="405997354">
    <w:abstractNumId w:val="4"/>
  </w:num>
  <w:num w:numId="5" w16cid:durableId="398527197">
    <w:abstractNumId w:val="8"/>
  </w:num>
  <w:num w:numId="6" w16cid:durableId="1303654134">
    <w:abstractNumId w:val="3"/>
  </w:num>
  <w:num w:numId="7" w16cid:durableId="527332196">
    <w:abstractNumId w:val="1"/>
  </w:num>
  <w:num w:numId="8" w16cid:durableId="523055894">
    <w:abstractNumId w:val="7"/>
  </w:num>
  <w:num w:numId="9" w16cid:durableId="1437291827">
    <w:abstractNumId w:val="10"/>
  </w:num>
  <w:num w:numId="10" w16cid:durableId="1888950738">
    <w:abstractNumId w:val="9"/>
  </w:num>
  <w:num w:numId="11" w16cid:durableId="1897204980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3999"/>
    <w:rsid w:val="000021FB"/>
    <w:rsid w:val="00003942"/>
    <w:rsid w:val="00004EEC"/>
    <w:rsid w:val="00006943"/>
    <w:rsid w:val="00007DAB"/>
    <w:rsid w:val="00007DB9"/>
    <w:rsid w:val="00007E60"/>
    <w:rsid w:val="00010221"/>
    <w:rsid w:val="000105A5"/>
    <w:rsid w:val="00010611"/>
    <w:rsid w:val="00010B68"/>
    <w:rsid w:val="00011873"/>
    <w:rsid w:val="00012B5A"/>
    <w:rsid w:val="000130B3"/>
    <w:rsid w:val="00014084"/>
    <w:rsid w:val="00015E80"/>
    <w:rsid w:val="00017A8B"/>
    <w:rsid w:val="00020016"/>
    <w:rsid w:val="000211FF"/>
    <w:rsid w:val="000213F6"/>
    <w:rsid w:val="00023D13"/>
    <w:rsid w:val="00026451"/>
    <w:rsid w:val="000266CF"/>
    <w:rsid w:val="000279F7"/>
    <w:rsid w:val="00031493"/>
    <w:rsid w:val="00032861"/>
    <w:rsid w:val="00032AE6"/>
    <w:rsid w:val="00037DCD"/>
    <w:rsid w:val="00041702"/>
    <w:rsid w:val="000424C7"/>
    <w:rsid w:val="00043E5A"/>
    <w:rsid w:val="00044053"/>
    <w:rsid w:val="000453ED"/>
    <w:rsid w:val="00046381"/>
    <w:rsid w:val="00046A6C"/>
    <w:rsid w:val="00047519"/>
    <w:rsid w:val="00051E01"/>
    <w:rsid w:val="00056798"/>
    <w:rsid w:val="00056930"/>
    <w:rsid w:val="00056BCE"/>
    <w:rsid w:val="00056F43"/>
    <w:rsid w:val="00057024"/>
    <w:rsid w:val="000571A1"/>
    <w:rsid w:val="000573F4"/>
    <w:rsid w:val="00057FF0"/>
    <w:rsid w:val="00061463"/>
    <w:rsid w:val="000621B9"/>
    <w:rsid w:val="00063AAD"/>
    <w:rsid w:val="00063E51"/>
    <w:rsid w:val="00070424"/>
    <w:rsid w:val="00072330"/>
    <w:rsid w:val="000737CF"/>
    <w:rsid w:val="000755CF"/>
    <w:rsid w:val="00075BD6"/>
    <w:rsid w:val="00076395"/>
    <w:rsid w:val="000809CA"/>
    <w:rsid w:val="00081DBC"/>
    <w:rsid w:val="0008299D"/>
    <w:rsid w:val="00083BCB"/>
    <w:rsid w:val="000843D5"/>
    <w:rsid w:val="00086CA6"/>
    <w:rsid w:val="00090666"/>
    <w:rsid w:val="00092FC7"/>
    <w:rsid w:val="00093305"/>
    <w:rsid w:val="00093D38"/>
    <w:rsid w:val="000940C3"/>
    <w:rsid w:val="00094D34"/>
    <w:rsid w:val="000A0BFB"/>
    <w:rsid w:val="000A2333"/>
    <w:rsid w:val="000A2EF6"/>
    <w:rsid w:val="000A3409"/>
    <w:rsid w:val="000A4AC4"/>
    <w:rsid w:val="000A7D96"/>
    <w:rsid w:val="000B1E20"/>
    <w:rsid w:val="000B44C1"/>
    <w:rsid w:val="000B56BE"/>
    <w:rsid w:val="000C1069"/>
    <w:rsid w:val="000C1551"/>
    <w:rsid w:val="000C2698"/>
    <w:rsid w:val="000C2A43"/>
    <w:rsid w:val="000C2BDA"/>
    <w:rsid w:val="000C3BD0"/>
    <w:rsid w:val="000C4701"/>
    <w:rsid w:val="000C7073"/>
    <w:rsid w:val="000C7F67"/>
    <w:rsid w:val="000D07FF"/>
    <w:rsid w:val="000D16E8"/>
    <w:rsid w:val="000D17A6"/>
    <w:rsid w:val="000D1B66"/>
    <w:rsid w:val="000D735A"/>
    <w:rsid w:val="000E0560"/>
    <w:rsid w:val="000E16FD"/>
    <w:rsid w:val="000E1800"/>
    <w:rsid w:val="000E256F"/>
    <w:rsid w:val="000E2C29"/>
    <w:rsid w:val="000E4D20"/>
    <w:rsid w:val="000E51E7"/>
    <w:rsid w:val="000E67EB"/>
    <w:rsid w:val="000F4F55"/>
    <w:rsid w:val="0010148C"/>
    <w:rsid w:val="00101738"/>
    <w:rsid w:val="00101F8E"/>
    <w:rsid w:val="00102AAE"/>
    <w:rsid w:val="001030BD"/>
    <w:rsid w:val="0010383C"/>
    <w:rsid w:val="0010505F"/>
    <w:rsid w:val="00105DE4"/>
    <w:rsid w:val="0011033D"/>
    <w:rsid w:val="00110BDD"/>
    <w:rsid w:val="001123B8"/>
    <w:rsid w:val="00114670"/>
    <w:rsid w:val="00116619"/>
    <w:rsid w:val="00116BA3"/>
    <w:rsid w:val="00121CBA"/>
    <w:rsid w:val="001267AA"/>
    <w:rsid w:val="00126808"/>
    <w:rsid w:val="00126E48"/>
    <w:rsid w:val="00127A74"/>
    <w:rsid w:val="00127C4D"/>
    <w:rsid w:val="00127C97"/>
    <w:rsid w:val="00130DBE"/>
    <w:rsid w:val="001339A4"/>
    <w:rsid w:val="00134C65"/>
    <w:rsid w:val="00135315"/>
    <w:rsid w:val="00135546"/>
    <w:rsid w:val="001411B4"/>
    <w:rsid w:val="00144DB2"/>
    <w:rsid w:val="00145DE6"/>
    <w:rsid w:val="00147040"/>
    <w:rsid w:val="001520C4"/>
    <w:rsid w:val="001534E2"/>
    <w:rsid w:val="0015470E"/>
    <w:rsid w:val="0016029C"/>
    <w:rsid w:val="00163E48"/>
    <w:rsid w:val="00165CD6"/>
    <w:rsid w:val="00165D3A"/>
    <w:rsid w:val="0016671B"/>
    <w:rsid w:val="00167088"/>
    <w:rsid w:val="00167F24"/>
    <w:rsid w:val="00175E3B"/>
    <w:rsid w:val="0017669E"/>
    <w:rsid w:val="0017726B"/>
    <w:rsid w:val="00180ABA"/>
    <w:rsid w:val="00181C49"/>
    <w:rsid w:val="00183999"/>
    <w:rsid w:val="001839F9"/>
    <w:rsid w:val="00183BE4"/>
    <w:rsid w:val="00183E6E"/>
    <w:rsid w:val="00185343"/>
    <w:rsid w:val="001856F2"/>
    <w:rsid w:val="00185AE5"/>
    <w:rsid w:val="0019121B"/>
    <w:rsid w:val="0019137B"/>
    <w:rsid w:val="00191B8C"/>
    <w:rsid w:val="00192266"/>
    <w:rsid w:val="001923AD"/>
    <w:rsid w:val="00192525"/>
    <w:rsid w:val="00194391"/>
    <w:rsid w:val="001947C6"/>
    <w:rsid w:val="00194B60"/>
    <w:rsid w:val="00194C0A"/>
    <w:rsid w:val="00197174"/>
    <w:rsid w:val="001A3BDA"/>
    <w:rsid w:val="001A3E79"/>
    <w:rsid w:val="001A54F4"/>
    <w:rsid w:val="001B1744"/>
    <w:rsid w:val="001B1C2F"/>
    <w:rsid w:val="001B278D"/>
    <w:rsid w:val="001B28B8"/>
    <w:rsid w:val="001B28E0"/>
    <w:rsid w:val="001B290C"/>
    <w:rsid w:val="001B46E3"/>
    <w:rsid w:val="001B5D13"/>
    <w:rsid w:val="001B64EA"/>
    <w:rsid w:val="001B7220"/>
    <w:rsid w:val="001C2AF6"/>
    <w:rsid w:val="001C359C"/>
    <w:rsid w:val="001C4A08"/>
    <w:rsid w:val="001C7C19"/>
    <w:rsid w:val="001D1307"/>
    <w:rsid w:val="001D2BBA"/>
    <w:rsid w:val="001D3676"/>
    <w:rsid w:val="001D3E2E"/>
    <w:rsid w:val="001D5381"/>
    <w:rsid w:val="001D7809"/>
    <w:rsid w:val="001E02DA"/>
    <w:rsid w:val="001E06A2"/>
    <w:rsid w:val="001E3D09"/>
    <w:rsid w:val="001E7E9E"/>
    <w:rsid w:val="001F08F0"/>
    <w:rsid w:val="001F1FE9"/>
    <w:rsid w:val="001F35D6"/>
    <w:rsid w:val="001F543D"/>
    <w:rsid w:val="001F622B"/>
    <w:rsid w:val="001F6CE0"/>
    <w:rsid w:val="001F6E0B"/>
    <w:rsid w:val="002007AF"/>
    <w:rsid w:val="00200A59"/>
    <w:rsid w:val="0020390D"/>
    <w:rsid w:val="00203A49"/>
    <w:rsid w:val="002050DC"/>
    <w:rsid w:val="00205579"/>
    <w:rsid w:val="00207DA3"/>
    <w:rsid w:val="002115C1"/>
    <w:rsid w:val="00211608"/>
    <w:rsid w:val="0021274E"/>
    <w:rsid w:val="00213648"/>
    <w:rsid w:val="00214293"/>
    <w:rsid w:val="002159D7"/>
    <w:rsid w:val="00215DBF"/>
    <w:rsid w:val="00216BEF"/>
    <w:rsid w:val="00221D6F"/>
    <w:rsid w:val="002231D6"/>
    <w:rsid w:val="00224D6B"/>
    <w:rsid w:val="00224DDB"/>
    <w:rsid w:val="00225CD9"/>
    <w:rsid w:val="00227337"/>
    <w:rsid w:val="00227770"/>
    <w:rsid w:val="002305D3"/>
    <w:rsid w:val="002324AA"/>
    <w:rsid w:val="00232CFE"/>
    <w:rsid w:val="002332DF"/>
    <w:rsid w:val="00235594"/>
    <w:rsid w:val="002369A7"/>
    <w:rsid w:val="00240452"/>
    <w:rsid w:val="00243237"/>
    <w:rsid w:val="00244EA0"/>
    <w:rsid w:val="00245FE6"/>
    <w:rsid w:val="00246EFD"/>
    <w:rsid w:val="00250833"/>
    <w:rsid w:val="00250F26"/>
    <w:rsid w:val="002516A0"/>
    <w:rsid w:val="00252BAD"/>
    <w:rsid w:val="002538E6"/>
    <w:rsid w:val="00253CC4"/>
    <w:rsid w:val="002549D8"/>
    <w:rsid w:val="00254FAA"/>
    <w:rsid w:val="0025585E"/>
    <w:rsid w:val="00255B3F"/>
    <w:rsid w:val="00256300"/>
    <w:rsid w:val="00260566"/>
    <w:rsid w:val="00260A65"/>
    <w:rsid w:val="0026396B"/>
    <w:rsid w:val="00263B32"/>
    <w:rsid w:val="00264E65"/>
    <w:rsid w:val="002711F2"/>
    <w:rsid w:val="00271EDE"/>
    <w:rsid w:val="00273358"/>
    <w:rsid w:val="0027393B"/>
    <w:rsid w:val="0027473D"/>
    <w:rsid w:val="00274DD4"/>
    <w:rsid w:val="002767D2"/>
    <w:rsid w:val="00277BCA"/>
    <w:rsid w:val="002815B7"/>
    <w:rsid w:val="002819D3"/>
    <w:rsid w:val="00282812"/>
    <w:rsid w:val="00285138"/>
    <w:rsid w:val="00286116"/>
    <w:rsid w:val="00287169"/>
    <w:rsid w:val="0028731F"/>
    <w:rsid w:val="00291FCD"/>
    <w:rsid w:val="002922A6"/>
    <w:rsid w:val="00292912"/>
    <w:rsid w:val="002936D6"/>
    <w:rsid w:val="00293938"/>
    <w:rsid w:val="00294CCF"/>
    <w:rsid w:val="00294F92"/>
    <w:rsid w:val="0029511D"/>
    <w:rsid w:val="002974B9"/>
    <w:rsid w:val="002A0690"/>
    <w:rsid w:val="002A08AF"/>
    <w:rsid w:val="002A20B5"/>
    <w:rsid w:val="002A30B3"/>
    <w:rsid w:val="002A3348"/>
    <w:rsid w:val="002A3398"/>
    <w:rsid w:val="002A5D2A"/>
    <w:rsid w:val="002B032F"/>
    <w:rsid w:val="002B1415"/>
    <w:rsid w:val="002B2647"/>
    <w:rsid w:val="002B3B73"/>
    <w:rsid w:val="002B4F00"/>
    <w:rsid w:val="002B551E"/>
    <w:rsid w:val="002B775F"/>
    <w:rsid w:val="002C1121"/>
    <w:rsid w:val="002C226C"/>
    <w:rsid w:val="002C242D"/>
    <w:rsid w:val="002C4028"/>
    <w:rsid w:val="002C4867"/>
    <w:rsid w:val="002C7B3C"/>
    <w:rsid w:val="002D06C8"/>
    <w:rsid w:val="002D2015"/>
    <w:rsid w:val="002D4C06"/>
    <w:rsid w:val="002D5B03"/>
    <w:rsid w:val="002D5EBD"/>
    <w:rsid w:val="002D6A2C"/>
    <w:rsid w:val="002D6CD8"/>
    <w:rsid w:val="002D7D8E"/>
    <w:rsid w:val="002E14A7"/>
    <w:rsid w:val="002E16B2"/>
    <w:rsid w:val="002E19D5"/>
    <w:rsid w:val="002E2384"/>
    <w:rsid w:val="002E338E"/>
    <w:rsid w:val="002E60EA"/>
    <w:rsid w:val="002F0D71"/>
    <w:rsid w:val="002F1AEF"/>
    <w:rsid w:val="002F28B5"/>
    <w:rsid w:val="002F36F8"/>
    <w:rsid w:val="002F3851"/>
    <w:rsid w:val="002F3E04"/>
    <w:rsid w:val="002F5A28"/>
    <w:rsid w:val="002F7330"/>
    <w:rsid w:val="002F775B"/>
    <w:rsid w:val="003012A6"/>
    <w:rsid w:val="00301819"/>
    <w:rsid w:val="00301B2E"/>
    <w:rsid w:val="00302397"/>
    <w:rsid w:val="00302564"/>
    <w:rsid w:val="00302E48"/>
    <w:rsid w:val="0031040B"/>
    <w:rsid w:val="0031145D"/>
    <w:rsid w:val="003114F3"/>
    <w:rsid w:val="00312A96"/>
    <w:rsid w:val="0031318B"/>
    <w:rsid w:val="003140C9"/>
    <w:rsid w:val="003157B5"/>
    <w:rsid w:val="0032039B"/>
    <w:rsid w:val="00321563"/>
    <w:rsid w:val="00322CE9"/>
    <w:rsid w:val="00323701"/>
    <w:rsid w:val="00324B1C"/>
    <w:rsid w:val="00324F81"/>
    <w:rsid w:val="003258CE"/>
    <w:rsid w:val="00326F6C"/>
    <w:rsid w:val="00327B3A"/>
    <w:rsid w:val="00330E4A"/>
    <w:rsid w:val="00331287"/>
    <w:rsid w:val="003312A7"/>
    <w:rsid w:val="00331A57"/>
    <w:rsid w:val="00332D17"/>
    <w:rsid w:val="00333703"/>
    <w:rsid w:val="003346AF"/>
    <w:rsid w:val="003350FF"/>
    <w:rsid w:val="00335374"/>
    <w:rsid w:val="00335577"/>
    <w:rsid w:val="003370EC"/>
    <w:rsid w:val="0034059D"/>
    <w:rsid w:val="00341088"/>
    <w:rsid w:val="003460CB"/>
    <w:rsid w:val="00347414"/>
    <w:rsid w:val="00352E95"/>
    <w:rsid w:val="003538D2"/>
    <w:rsid w:val="003539AD"/>
    <w:rsid w:val="0035438A"/>
    <w:rsid w:val="00354BAF"/>
    <w:rsid w:val="0035597A"/>
    <w:rsid w:val="003561B4"/>
    <w:rsid w:val="00356442"/>
    <w:rsid w:val="003577EB"/>
    <w:rsid w:val="00357E7F"/>
    <w:rsid w:val="00357F39"/>
    <w:rsid w:val="00360832"/>
    <w:rsid w:val="00362D24"/>
    <w:rsid w:val="00363173"/>
    <w:rsid w:val="003631D3"/>
    <w:rsid w:val="00363D06"/>
    <w:rsid w:val="003651EB"/>
    <w:rsid w:val="003704B5"/>
    <w:rsid w:val="00372096"/>
    <w:rsid w:val="00372C41"/>
    <w:rsid w:val="00377CDE"/>
    <w:rsid w:val="00380439"/>
    <w:rsid w:val="00381B3D"/>
    <w:rsid w:val="00382314"/>
    <w:rsid w:val="00382F15"/>
    <w:rsid w:val="0038303B"/>
    <w:rsid w:val="0038648E"/>
    <w:rsid w:val="003870A8"/>
    <w:rsid w:val="00390A32"/>
    <w:rsid w:val="00393B11"/>
    <w:rsid w:val="003A1E17"/>
    <w:rsid w:val="003A23FA"/>
    <w:rsid w:val="003A53F6"/>
    <w:rsid w:val="003A564B"/>
    <w:rsid w:val="003A7E03"/>
    <w:rsid w:val="003B2747"/>
    <w:rsid w:val="003B34C2"/>
    <w:rsid w:val="003C0BFD"/>
    <w:rsid w:val="003C39E1"/>
    <w:rsid w:val="003C3BDC"/>
    <w:rsid w:val="003C57E7"/>
    <w:rsid w:val="003C691F"/>
    <w:rsid w:val="003D0072"/>
    <w:rsid w:val="003D224B"/>
    <w:rsid w:val="003D31F3"/>
    <w:rsid w:val="003D3310"/>
    <w:rsid w:val="003D39D4"/>
    <w:rsid w:val="003D4BBA"/>
    <w:rsid w:val="003D5657"/>
    <w:rsid w:val="003D6081"/>
    <w:rsid w:val="003D6D9E"/>
    <w:rsid w:val="003D7B09"/>
    <w:rsid w:val="003D7F02"/>
    <w:rsid w:val="003E09AF"/>
    <w:rsid w:val="003E1574"/>
    <w:rsid w:val="003E1718"/>
    <w:rsid w:val="003E249C"/>
    <w:rsid w:val="003E3393"/>
    <w:rsid w:val="003E4283"/>
    <w:rsid w:val="003E6AC9"/>
    <w:rsid w:val="003E6B40"/>
    <w:rsid w:val="003E6F3F"/>
    <w:rsid w:val="003F0DE1"/>
    <w:rsid w:val="003F0E0E"/>
    <w:rsid w:val="003F19FF"/>
    <w:rsid w:val="003F1B2C"/>
    <w:rsid w:val="003F364E"/>
    <w:rsid w:val="003F40E0"/>
    <w:rsid w:val="003F4BA9"/>
    <w:rsid w:val="003F5394"/>
    <w:rsid w:val="003F56F1"/>
    <w:rsid w:val="003F7028"/>
    <w:rsid w:val="004002D9"/>
    <w:rsid w:val="004018F7"/>
    <w:rsid w:val="00402CDD"/>
    <w:rsid w:val="00403F4A"/>
    <w:rsid w:val="004058CE"/>
    <w:rsid w:val="00407376"/>
    <w:rsid w:val="00407A49"/>
    <w:rsid w:val="00407DDE"/>
    <w:rsid w:val="00410222"/>
    <w:rsid w:val="00410B37"/>
    <w:rsid w:val="00411376"/>
    <w:rsid w:val="00411A3E"/>
    <w:rsid w:val="00411E22"/>
    <w:rsid w:val="004126D9"/>
    <w:rsid w:val="004134BF"/>
    <w:rsid w:val="0041362A"/>
    <w:rsid w:val="00413BF0"/>
    <w:rsid w:val="00414301"/>
    <w:rsid w:val="00415271"/>
    <w:rsid w:val="004178CA"/>
    <w:rsid w:val="00417F63"/>
    <w:rsid w:val="0042047D"/>
    <w:rsid w:val="00421653"/>
    <w:rsid w:val="00422249"/>
    <w:rsid w:val="004222B5"/>
    <w:rsid w:val="00425B61"/>
    <w:rsid w:val="0042671B"/>
    <w:rsid w:val="00432B1F"/>
    <w:rsid w:val="00433974"/>
    <w:rsid w:val="00434E89"/>
    <w:rsid w:val="004371CB"/>
    <w:rsid w:val="004406C9"/>
    <w:rsid w:val="00440DCC"/>
    <w:rsid w:val="00441DA8"/>
    <w:rsid w:val="00442A45"/>
    <w:rsid w:val="004512CD"/>
    <w:rsid w:val="00452422"/>
    <w:rsid w:val="004530E0"/>
    <w:rsid w:val="00453B04"/>
    <w:rsid w:val="00455089"/>
    <w:rsid w:val="00455231"/>
    <w:rsid w:val="00455A46"/>
    <w:rsid w:val="00456C90"/>
    <w:rsid w:val="00456FCB"/>
    <w:rsid w:val="0045709D"/>
    <w:rsid w:val="004604EA"/>
    <w:rsid w:val="00460754"/>
    <w:rsid w:val="00460BFF"/>
    <w:rsid w:val="00461900"/>
    <w:rsid w:val="00461F67"/>
    <w:rsid w:val="004625BC"/>
    <w:rsid w:val="00463139"/>
    <w:rsid w:val="004643DB"/>
    <w:rsid w:val="00467000"/>
    <w:rsid w:val="004678B7"/>
    <w:rsid w:val="004701F2"/>
    <w:rsid w:val="00471D0D"/>
    <w:rsid w:val="00471DD6"/>
    <w:rsid w:val="00472B05"/>
    <w:rsid w:val="0047316C"/>
    <w:rsid w:val="00473337"/>
    <w:rsid w:val="004748A1"/>
    <w:rsid w:val="00481D6A"/>
    <w:rsid w:val="00483705"/>
    <w:rsid w:val="0048419A"/>
    <w:rsid w:val="004846E0"/>
    <w:rsid w:val="004860BA"/>
    <w:rsid w:val="00487CD1"/>
    <w:rsid w:val="004901BB"/>
    <w:rsid w:val="00493012"/>
    <w:rsid w:val="004947D9"/>
    <w:rsid w:val="0049658E"/>
    <w:rsid w:val="00497086"/>
    <w:rsid w:val="00497A34"/>
    <w:rsid w:val="004A1C7F"/>
    <w:rsid w:val="004A2860"/>
    <w:rsid w:val="004A2C51"/>
    <w:rsid w:val="004A413B"/>
    <w:rsid w:val="004A5741"/>
    <w:rsid w:val="004A7BF3"/>
    <w:rsid w:val="004A7E6B"/>
    <w:rsid w:val="004B06E5"/>
    <w:rsid w:val="004B14E2"/>
    <w:rsid w:val="004B284F"/>
    <w:rsid w:val="004B2CD6"/>
    <w:rsid w:val="004B3401"/>
    <w:rsid w:val="004B377F"/>
    <w:rsid w:val="004B4BC5"/>
    <w:rsid w:val="004B4E24"/>
    <w:rsid w:val="004B5508"/>
    <w:rsid w:val="004B77E2"/>
    <w:rsid w:val="004B7A56"/>
    <w:rsid w:val="004C20E2"/>
    <w:rsid w:val="004C2FDF"/>
    <w:rsid w:val="004C6686"/>
    <w:rsid w:val="004D0EF3"/>
    <w:rsid w:val="004D2FB1"/>
    <w:rsid w:val="004D4099"/>
    <w:rsid w:val="004D5D14"/>
    <w:rsid w:val="004D6693"/>
    <w:rsid w:val="004D6748"/>
    <w:rsid w:val="004D68E7"/>
    <w:rsid w:val="004D78C7"/>
    <w:rsid w:val="004D7D39"/>
    <w:rsid w:val="004E1B6E"/>
    <w:rsid w:val="004E22FF"/>
    <w:rsid w:val="004E2700"/>
    <w:rsid w:val="004E2813"/>
    <w:rsid w:val="004E33A0"/>
    <w:rsid w:val="004E3D05"/>
    <w:rsid w:val="004E5745"/>
    <w:rsid w:val="004F07EF"/>
    <w:rsid w:val="004F3712"/>
    <w:rsid w:val="004F5047"/>
    <w:rsid w:val="004F5B7C"/>
    <w:rsid w:val="004F5C55"/>
    <w:rsid w:val="004F66CF"/>
    <w:rsid w:val="0050193F"/>
    <w:rsid w:val="00501D5D"/>
    <w:rsid w:val="005068E0"/>
    <w:rsid w:val="00506999"/>
    <w:rsid w:val="00507139"/>
    <w:rsid w:val="005112E8"/>
    <w:rsid w:val="00511FBA"/>
    <w:rsid w:val="00513AB8"/>
    <w:rsid w:val="0051712F"/>
    <w:rsid w:val="00517333"/>
    <w:rsid w:val="00520A1E"/>
    <w:rsid w:val="00521D95"/>
    <w:rsid w:val="00522B7A"/>
    <w:rsid w:val="00522FF6"/>
    <w:rsid w:val="0052368D"/>
    <w:rsid w:val="00523C14"/>
    <w:rsid w:val="0052444E"/>
    <w:rsid w:val="00525691"/>
    <w:rsid w:val="00525AD2"/>
    <w:rsid w:val="00525AD8"/>
    <w:rsid w:val="005265A7"/>
    <w:rsid w:val="00530BEF"/>
    <w:rsid w:val="00531274"/>
    <w:rsid w:val="00531A7C"/>
    <w:rsid w:val="00532329"/>
    <w:rsid w:val="00533BEE"/>
    <w:rsid w:val="005340C4"/>
    <w:rsid w:val="00535648"/>
    <w:rsid w:val="0053590E"/>
    <w:rsid w:val="00535F34"/>
    <w:rsid w:val="00536215"/>
    <w:rsid w:val="0053728E"/>
    <w:rsid w:val="005378FC"/>
    <w:rsid w:val="00541CC7"/>
    <w:rsid w:val="00542176"/>
    <w:rsid w:val="00542D58"/>
    <w:rsid w:val="0054515F"/>
    <w:rsid w:val="00546EF4"/>
    <w:rsid w:val="00547647"/>
    <w:rsid w:val="00547DB4"/>
    <w:rsid w:val="00552031"/>
    <w:rsid w:val="005527FF"/>
    <w:rsid w:val="00552CE6"/>
    <w:rsid w:val="00554AC5"/>
    <w:rsid w:val="005553CB"/>
    <w:rsid w:val="00555C39"/>
    <w:rsid w:val="00556E9F"/>
    <w:rsid w:val="00557AE3"/>
    <w:rsid w:val="005602CB"/>
    <w:rsid w:val="00561DA3"/>
    <w:rsid w:val="00561F1D"/>
    <w:rsid w:val="00562750"/>
    <w:rsid w:val="005646C1"/>
    <w:rsid w:val="00565757"/>
    <w:rsid w:val="00566147"/>
    <w:rsid w:val="005661B0"/>
    <w:rsid w:val="005667E4"/>
    <w:rsid w:val="0056688B"/>
    <w:rsid w:val="00566CAC"/>
    <w:rsid w:val="00567B87"/>
    <w:rsid w:val="00570459"/>
    <w:rsid w:val="00570C25"/>
    <w:rsid w:val="00571602"/>
    <w:rsid w:val="005722A6"/>
    <w:rsid w:val="005736F9"/>
    <w:rsid w:val="005775DD"/>
    <w:rsid w:val="00577D9F"/>
    <w:rsid w:val="00577E39"/>
    <w:rsid w:val="005800F0"/>
    <w:rsid w:val="00581EF0"/>
    <w:rsid w:val="00582427"/>
    <w:rsid w:val="005824EF"/>
    <w:rsid w:val="005829DF"/>
    <w:rsid w:val="00583530"/>
    <w:rsid w:val="0058433D"/>
    <w:rsid w:val="005843AC"/>
    <w:rsid w:val="005850E7"/>
    <w:rsid w:val="005872A9"/>
    <w:rsid w:val="005878D6"/>
    <w:rsid w:val="00587E62"/>
    <w:rsid w:val="005901E1"/>
    <w:rsid w:val="0059116F"/>
    <w:rsid w:val="005942D9"/>
    <w:rsid w:val="00594FFF"/>
    <w:rsid w:val="00595F60"/>
    <w:rsid w:val="0059683C"/>
    <w:rsid w:val="00596854"/>
    <w:rsid w:val="00597064"/>
    <w:rsid w:val="005A0B55"/>
    <w:rsid w:val="005A173A"/>
    <w:rsid w:val="005A1DE7"/>
    <w:rsid w:val="005A3348"/>
    <w:rsid w:val="005A73C5"/>
    <w:rsid w:val="005B116A"/>
    <w:rsid w:val="005B1298"/>
    <w:rsid w:val="005B19ED"/>
    <w:rsid w:val="005B6D68"/>
    <w:rsid w:val="005C067A"/>
    <w:rsid w:val="005C1890"/>
    <w:rsid w:val="005C3986"/>
    <w:rsid w:val="005C4A85"/>
    <w:rsid w:val="005C5255"/>
    <w:rsid w:val="005D104E"/>
    <w:rsid w:val="005D1270"/>
    <w:rsid w:val="005D16E0"/>
    <w:rsid w:val="005D1854"/>
    <w:rsid w:val="005D2FDD"/>
    <w:rsid w:val="005D3965"/>
    <w:rsid w:val="005D4ACC"/>
    <w:rsid w:val="005D6370"/>
    <w:rsid w:val="005E040B"/>
    <w:rsid w:val="005E0D8B"/>
    <w:rsid w:val="005E2566"/>
    <w:rsid w:val="005E2CDE"/>
    <w:rsid w:val="005E40C7"/>
    <w:rsid w:val="005E6BCA"/>
    <w:rsid w:val="005E7034"/>
    <w:rsid w:val="005E7BE0"/>
    <w:rsid w:val="005E7C63"/>
    <w:rsid w:val="005F0489"/>
    <w:rsid w:val="005F13A7"/>
    <w:rsid w:val="005F3999"/>
    <w:rsid w:val="006034C3"/>
    <w:rsid w:val="0060384A"/>
    <w:rsid w:val="006064F3"/>
    <w:rsid w:val="00611F10"/>
    <w:rsid w:val="00616176"/>
    <w:rsid w:val="00617A11"/>
    <w:rsid w:val="006200A3"/>
    <w:rsid w:val="00620379"/>
    <w:rsid w:val="006225A8"/>
    <w:rsid w:val="006243AD"/>
    <w:rsid w:val="00624647"/>
    <w:rsid w:val="00625132"/>
    <w:rsid w:val="00631462"/>
    <w:rsid w:val="00632013"/>
    <w:rsid w:val="00632B41"/>
    <w:rsid w:val="006339D9"/>
    <w:rsid w:val="00633D95"/>
    <w:rsid w:val="00637AF5"/>
    <w:rsid w:val="00640264"/>
    <w:rsid w:val="00641B77"/>
    <w:rsid w:val="00641BE3"/>
    <w:rsid w:val="00641C20"/>
    <w:rsid w:val="00642BFA"/>
    <w:rsid w:val="00643E7C"/>
    <w:rsid w:val="00643FBB"/>
    <w:rsid w:val="00644B78"/>
    <w:rsid w:val="00645B72"/>
    <w:rsid w:val="00646639"/>
    <w:rsid w:val="00646D6A"/>
    <w:rsid w:val="00647789"/>
    <w:rsid w:val="00651D89"/>
    <w:rsid w:val="006525F1"/>
    <w:rsid w:val="0065587D"/>
    <w:rsid w:val="006558AB"/>
    <w:rsid w:val="00656A21"/>
    <w:rsid w:val="00656F6E"/>
    <w:rsid w:val="00661F7F"/>
    <w:rsid w:val="00662915"/>
    <w:rsid w:val="006629E9"/>
    <w:rsid w:val="00665A11"/>
    <w:rsid w:val="00665BAF"/>
    <w:rsid w:val="0066644D"/>
    <w:rsid w:val="00666D01"/>
    <w:rsid w:val="006677DD"/>
    <w:rsid w:val="00667C8E"/>
    <w:rsid w:val="00670381"/>
    <w:rsid w:val="006704A4"/>
    <w:rsid w:val="00670EF1"/>
    <w:rsid w:val="0067135A"/>
    <w:rsid w:val="00672044"/>
    <w:rsid w:val="00674180"/>
    <w:rsid w:val="00674C15"/>
    <w:rsid w:val="0067642B"/>
    <w:rsid w:val="006804D8"/>
    <w:rsid w:val="00681337"/>
    <w:rsid w:val="00681D5C"/>
    <w:rsid w:val="006821F3"/>
    <w:rsid w:val="006834B8"/>
    <w:rsid w:val="0068458C"/>
    <w:rsid w:val="00684658"/>
    <w:rsid w:val="00685427"/>
    <w:rsid w:val="006871CF"/>
    <w:rsid w:val="006924C3"/>
    <w:rsid w:val="00692761"/>
    <w:rsid w:val="0069317E"/>
    <w:rsid w:val="00693885"/>
    <w:rsid w:val="00696973"/>
    <w:rsid w:val="006A0692"/>
    <w:rsid w:val="006A0E69"/>
    <w:rsid w:val="006A1B3E"/>
    <w:rsid w:val="006A282C"/>
    <w:rsid w:val="006A2C80"/>
    <w:rsid w:val="006A2F1B"/>
    <w:rsid w:val="006A3364"/>
    <w:rsid w:val="006A7E18"/>
    <w:rsid w:val="006B140D"/>
    <w:rsid w:val="006B16C6"/>
    <w:rsid w:val="006B3519"/>
    <w:rsid w:val="006B3931"/>
    <w:rsid w:val="006B4340"/>
    <w:rsid w:val="006B55E5"/>
    <w:rsid w:val="006B6EC8"/>
    <w:rsid w:val="006B7198"/>
    <w:rsid w:val="006C0CC8"/>
    <w:rsid w:val="006C42FE"/>
    <w:rsid w:val="006C6268"/>
    <w:rsid w:val="006C6639"/>
    <w:rsid w:val="006C7186"/>
    <w:rsid w:val="006D17E0"/>
    <w:rsid w:val="006D1CEB"/>
    <w:rsid w:val="006D2E13"/>
    <w:rsid w:val="006D3A22"/>
    <w:rsid w:val="006D3A63"/>
    <w:rsid w:val="006D409A"/>
    <w:rsid w:val="006D59F1"/>
    <w:rsid w:val="006D644A"/>
    <w:rsid w:val="006D6E7C"/>
    <w:rsid w:val="006E0C1C"/>
    <w:rsid w:val="006E12B8"/>
    <w:rsid w:val="006E1A18"/>
    <w:rsid w:val="006E3242"/>
    <w:rsid w:val="006E4379"/>
    <w:rsid w:val="006E55E0"/>
    <w:rsid w:val="006E7700"/>
    <w:rsid w:val="006F00E5"/>
    <w:rsid w:val="006F1DAC"/>
    <w:rsid w:val="006F1FA6"/>
    <w:rsid w:val="006F2BE9"/>
    <w:rsid w:val="006F460D"/>
    <w:rsid w:val="006F4D3C"/>
    <w:rsid w:val="006F568A"/>
    <w:rsid w:val="007017A5"/>
    <w:rsid w:val="0070516C"/>
    <w:rsid w:val="007052E6"/>
    <w:rsid w:val="0070532D"/>
    <w:rsid w:val="00710042"/>
    <w:rsid w:val="007105EA"/>
    <w:rsid w:val="007105F6"/>
    <w:rsid w:val="007111CF"/>
    <w:rsid w:val="00713531"/>
    <w:rsid w:val="00713601"/>
    <w:rsid w:val="007143A6"/>
    <w:rsid w:val="00716440"/>
    <w:rsid w:val="00716F48"/>
    <w:rsid w:val="007171FE"/>
    <w:rsid w:val="0072138C"/>
    <w:rsid w:val="00721A42"/>
    <w:rsid w:val="00721FF9"/>
    <w:rsid w:val="00722182"/>
    <w:rsid w:val="0072224C"/>
    <w:rsid w:val="007232C0"/>
    <w:rsid w:val="007240E2"/>
    <w:rsid w:val="00724699"/>
    <w:rsid w:val="00725A9A"/>
    <w:rsid w:val="00727250"/>
    <w:rsid w:val="0072799B"/>
    <w:rsid w:val="00727FE2"/>
    <w:rsid w:val="00730911"/>
    <w:rsid w:val="00741A7A"/>
    <w:rsid w:val="00742FB8"/>
    <w:rsid w:val="00744B29"/>
    <w:rsid w:val="0074514E"/>
    <w:rsid w:val="0074522C"/>
    <w:rsid w:val="007454D1"/>
    <w:rsid w:val="0074595C"/>
    <w:rsid w:val="00745DA2"/>
    <w:rsid w:val="00745E1F"/>
    <w:rsid w:val="00745FC8"/>
    <w:rsid w:val="0074617D"/>
    <w:rsid w:val="00750B30"/>
    <w:rsid w:val="007518C8"/>
    <w:rsid w:val="0075462D"/>
    <w:rsid w:val="007558C6"/>
    <w:rsid w:val="00757374"/>
    <w:rsid w:val="00757F57"/>
    <w:rsid w:val="0076167A"/>
    <w:rsid w:val="0076198C"/>
    <w:rsid w:val="007630F1"/>
    <w:rsid w:val="0076360C"/>
    <w:rsid w:val="00763A31"/>
    <w:rsid w:val="00763FD3"/>
    <w:rsid w:val="007644D7"/>
    <w:rsid w:val="00764AB8"/>
    <w:rsid w:val="0076610F"/>
    <w:rsid w:val="007713C8"/>
    <w:rsid w:val="00773F18"/>
    <w:rsid w:val="00776603"/>
    <w:rsid w:val="00776BDB"/>
    <w:rsid w:val="00782869"/>
    <w:rsid w:val="00782CBC"/>
    <w:rsid w:val="00784DD7"/>
    <w:rsid w:val="007855C2"/>
    <w:rsid w:val="00786CF3"/>
    <w:rsid w:val="00787BF6"/>
    <w:rsid w:val="00787E99"/>
    <w:rsid w:val="007952A7"/>
    <w:rsid w:val="007A16D6"/>
    <w:rsid w:val="007A2833"/>
    <w:rsid w:val="007A2FA5"/>
    <w:rsid w:val="007A367C"/>
    <w:rsid w:val="007A3D31"/>
    <w:rsid w:val="007A4236"/>
    <w:rsid w:val="007B0BEE"/>
    <w:rsid w:val="007B501B"/>
    <w:rsid w:val="007B5216"/>
    <w:rsid w:val="007B524F"/>
    <w:rsid w:val="007C0B0D"/>
    <w:rsid w:val="007C241C"/>
    <w:rsid w:val="007C29C4"/>
    <w:rsid w:val="007C2E75"/>
    <w:rsid w:val="007D0DA3"/>
    <w:rsid w:val="007D204C"/>
    <w:rsid w:val="007D3D79"/>
    <w:rsid w:val="007D62A8"/>
    <w:rsid w:val="007D68F3"/>
    <w:rsid w:val="007D7803"/>
    <w:rsid w:val="007E01C0"/>
    <w:rsid w:val="007E441D"/>
    <w:rsid w:val="007E448F"/>
    <w:rsid w:val="007E6209"/>
    <w:rsid w:val="007E6732"/>
    <w:rsid w:val="007F1E6D"/>
    <w:rsid w:val="007F3E01"/>
    <w:rsid w:val="007F3F3F"/>
    <w:rsid w:val="007F3FC3"/>
    <w:rsid w:val="007F7C1C"/>
    <w:rsid w:val="007F7D39"/>
    <w:rsid w:val="00801FB0"/>
    <w:rsid w:val="00803832"/>
    <w:rsid w:val="00803C82"/>
    <w:rsid w:val="008044A3"/>
    <w:rsid w:val="0080645E"/>
    <w:rsid w:val="008105A4"/>
    <w:rsid w:val="00810EE2"/>
    <w:rsid w:val="00810F89"/>
    <w:rsid w:val="00811367"/>
    <w:rsid w:val="008122FB"/>
    <w:rsid w:val="00812306"/>
    <w:rsid w:val="008132D9"/>
    <w:rsid w:val="00813C8B"/>
    <w:rsid w:val="008145B6"/>
    <w:rsid w:val="00814F8B"/>
    <w:rsid w:val="00821DE1"/>
    <w:rsid w:val="00822453"/>
    <w:rsid w:val="00822506"/>
    <w:rsid w:val="00825605"/>
    <w:rsid w:val="0082726F"/>
    <w:rsid w:val="00827BEB"/>
    <w:rsid w:val="00827E06"/>
    <w:rsid w:val="00830986"/>
    <w:rsid w:val="00831D1E"/>
    <w:rsid w:val="00834B61"/>
    <w:rsid w:val="008363DA"/>
    <w:rsid w:val="00837D9C"/>
    <w:rsid w:val="00845269"/>
    <w:rsid w:val="00845444"/>
    <w:rsid w:val="00845E7A"/>
    <w:rsid w:val="008463A0"/>
    <w:rsid w:val="00847452"/>
    <w:rsid w:val="00847822"/>
    <w:rsid w:val="00847E86"/>
    <w:rsid w:val="00853261"/>
    <w:rsid w:val="00853E46"/>
    <w:rsid w:val="008559C7"/>
    <w:rsid w:val="00857219"/>
    <w:rsid w:val="00860023"/>
    <w:rsid w:val="00861F0C"/>
    <w:rsid w:val="008626AA"/>
    <w:rsid w:val="00862A59"/>
    <w:rsid w:val="00862BAA"/>
    <w:rsid w:val="0086327A"/>
    <w:rsid w:val="00864DF6"/>
    <w:rsid w:val="0087086A"/>
    <w:rsid w:val="00871D61"/>
    <w:rsid w:val="00872B5B"/>
    <w:rsid w:val="00874AEB"/>
    <w:rsid w:val="008750EE"/>
    <w:rsid w:val="0087617A"/>
    <w:rsid w:val="008765F0"/>
    <w:rsid w:val="00880CA6"/>
    <w:rsid w:val="00881395"/>
    <w:rsid w:val="0088147B"/>
    <w:rsid w:val="008829C1"/>
    <w:rsid w:val="0088317A"/>
    <w:rsid w:val="008831DE"/>
    <w:rsid w:val="008837D2"/>
    <w:rsid w:val="00883CED"/>
    <w:rsid w:val="00884521"/>
    <w:rsid w:val="00884D4B"/>
    <w:rsid w:val="0088550A"/>
    <w:rsid w:val="00885A9C"/>
    <w:rsid w:val="00885E4C"/>
    <w:rsid w:val="00886458"/>
    <w:rsid w:val="00886F59"/>
    <w:rsid w:val="00890844"/>
    <w:rsid w:val="00892FDE"/>
    <w:rsid w:val="008935E5"/>
    <w:rsid w:val="0089367B"/>
    <w:rsid w:val="00894703"/>
    <w:rsid w:val="00894E03"/>
    <w:rsid w:val="00895311"/>
    <w:rsid w:val="00897DBC"/>
    <w:rsid w:val="008A09BC"/>
    <w:rsid w:val="008A0A07"/>
    <w:rsid w:val="008A0A26"/>
    <w:rsid w:val="008A28A1"/>
    <w:rsid w:val="008A2B0F"/>
    <w:rsid w:val="008A4D61"/>
    <w:rsid w:val="008A58EB"/>
    <w:rsid w:val="008A77D1"/>
    <w:rsid w:val="008B15DD"/>
    <w:rsid w:val="008B1ACE"/>
    <w:rsid w:val="008B426C"/>
    <w:rsid w:val="008B52C4"/>
    <w:rsid w:val="008B538A"/>
    <w:rsid w:val="008B5948"/>
    <w:rsid w:val="008B6192"/>
    <w:rsid w:val="008B76A4"/>
    <w:rsid w:val="008B7E49"/>
    <w:rsid w:val="008C133D"/>
    <w:rsid w:val="008C3821"/>
    <w:rsid w:val="008C4DB0"/>
    <w:rsid w:val="008C5E7B"/>
    <w:rsid w:val="008C6725"/>
    <w:rsid w:val="008C7B66"/>
    <w:rsid w:val="008C7DA6"/>
    <w:rsid w:val="008D2561"/>
    <w:rsid w:val="008D259A"/>
    <w:rsid w:val="008D55BF"/>
    <w:rsid w:val="008D56B8"/>
    <w:rsid w:val="008D5F94"/>
    <w:rsid w:val="008D6D07"/>
    <w:rsid w:val="008E03CE"/>
    <w:rsid w:val="008E0F88"/>
    <w:rsid w:val="008E25D7"/>
    <w:rsid w:val="008E4C78"/>
    <w:rsid w:val="008E538F"/>
    <w:rsid w:val="008E57EB"/>
    <w:rsid w:val="008E6B93"/>
    <w:rsid w:val="008E6DAB"/>
    <w:rsid w:val="008F1C7F"/>
    <w:rsid w:val="008F2F26"/>
    <w:rsid w:val="008F305A"/>
    <w:rsid w:val="008F4558"/>
    <w:rsid w:val="008F5229"/>
    <w:rsid w:val="008F5A2A"/>
    <w:rsid w:val="008F5ECD"/>
    <w:rsid w:val="008F7D8C"/>
    <w:rsid w:val="00900275"/>
    <w:rsid w:val="00901FE6"/>
    <w:rsid w:val="00902A79"/>
    <w:rsid w:val="00903745"/>
    <w:rsid w:val="00904114"/>
    <w:rsid w:val="00904896"/>
    <w:rsid w:val="00905C93"/>
    <w:rsid w:val="00905F43"/>
    <w:rsid w:val="00906171"/>
    <w:rsid w:val="009064DE"/>
    <w:rsid w:val="00906DF8"/>
    <w:rsid w:val="009074A2"/>
    <w:rsid w:val="009076ED"/>
    <w:rsid w:val="00911205"/>
    <w:rsid w:val="00911421"/>
    <w:rsid w:val="00914BFD"/>
    <w:rsid w:val="00915D60"/>
    <w:rsid w:val="0091628F"/>
    <w:rsid w:val="0091707A"/>
    <w:rsid w:val="0091733C"/>
    <w:rsid w:val="009173A9"/>
    <w:rsid w:val="009173E3"/>
    <w:rsid w:val="00917DFD"/>
    <w:rsid w:val="00921189"/>
    <w:rsid w:val="009213AA"/>
    <w:rsid w:val="00921D27"/>
    <w:rsid w:val="00923727"/>
    <w:rsid w:val="00924BBE"/>
    <w:rsid w:val="0092543A"/>
    <w:rsid w:val="00926B47"/>
    <w:rsid w:val="00930326"/>
    <w:rsid w:val="00932294"/>
    <w:rsid w:val="0093243A"/>
    <w:rsid w:val="0093304F"/>
    <w:rsid w:val="009331EE"/>
    <w:rsid w:val="00933CAB"/>
    <w:rsid w:val="0094090D"/>
    <w:rsid w:val="00942DAF"/>
    <w:rsid w:val="00945BFE"/>
    <w:rsid w:val="00946433"/>
    <w:rsid w:val="00946B65"/>
    <w:rsid w:val="00951E7A"/>
    <w:rsid w:val="009522B1"/>
    <w:rsid w:val="00953835"/>
    <w:rsid w:val="00954579"/>
    <w:rsid w:val="0095458C"/>
    <w:rsid w:val="009554DC"/>
    <w:rsid w:val="0095592E"/>
    <w:rsid w:val="00955E34"/>
    <w:rsid w:val="00960BA1"/>
    <w:rsid w:val="00961DF6"/>
    <w:rsid w:val="009632F6"/>
    <w:rsid w:val="00970CD3"/>
    <w:rsid w:val="009713C9"/>
    <w:rsid w:val="009714DE"/>
    <w:rsid w:val="00972B44"/>
    <w:rsid w:val="00973BB5"/>
    <w:rsid w:val="0097604D"/>
    <w:rsid w:val="009811FE"/>
    <w:rsid w:val="009820A0"/>
    <w:rsid w:val="00982BC1"/>
    <w:rsid w:val="009837F9"/>
    <w:rsid w:val="00983B5C"/>
    <w:rsid w:val="0098557D"/>
    <w:rsid w:val="00985ECD"/>
    <w:rsid w:val="0099007A"/>
    <w:rsid w:val="00992671"/>
    <w:rsid w:val="00992688"/>
    <w:rsid w:val="00993275"/>
    <w:rsid w:val="0099404A"/>
    <w:rsid w:val="00995808"/>
    <w:rsid w:val="00995DE8"/>
    <w:rsid w:val="00997DCD"/>
    <w:rsid w:val="009A11AA"/>
    <w:rsid w:val="009A11BB"/>
    <w:rsid w:val="009A1B80"/>
    <w:rsid w:val="009A2E77"/>
    <w:rsid w:val="009A7DA5"/>
    <w:rsid w:val="009A7E27"/>
    <w:rsid w:val="009B048D"/>
    <w:rsid w:val="009B20D1"/>
    <w:rsid w:val="009B2EF2"/>
    <w:rsid w:val="009B3337"/>
    <w:rsid w:val="009B3456"/>
    <w:rsid w:val="009B50A7"/>
    <w:rsid w:val="009B54A4"/>
    <w:rsid w:val="009B72F5"/>
    <w:rsid w:val="009B76F5"/>
    <w:rsid w:val="009B7DC9"/>
    <w:rsid w:val="009C0AA8"/>
    <w:rsid w:val="009C4D53"/>
    <w:rsid w:val="009C5958"/>
    <w:rsid w:val="009C5B4A"/>
    <w:rsid w:val="009C5B6F"/>
    <w:rsid w:val="009C6237"/>
    <w:rsid w:val="009D1B01"/>
    <w:rsid w:val="009D208C"/>
    <w:rsid w:val="009D2C9E"/>
    <w:rsid w:val="009D5297"/>
    <w:rsid w:val="009D7175"/>
    <w:rsid w:val="009E1D52"/>
    <w:rsid w:val="009E21D9"/>
    <w:rsid w:val="009E321E"/>
    <w:rsid w:val="009E3A30"/>
    <w:rsid w:val="009E6A9D"/>
    <w:rsid w:val="009F0178"/>
    <w:rsid w:val="009F03BB"/>
    <w:rsid w:val="009F290C"/>
    <w:rsid w:val="009F2FEC"/>
    <w:rsid w:val="009F3871"/>
    <w:rsid w:val="009F4D49"/>
    <w:rsid w:val="009F5C28"/>
    <w:rsid w:val="009F71D7"/>
    <w:rsid w:val="009F73C1"/>
    <w:rsid w:val="00A0137C"/>
    <w:rsid w:val="00A02D36"/>
    <w:rsid w:val="00A03494"/>
    <w:rsid w:val="00A044DE"/>
    <w:rsid w:val="00A055AE"/>
    <w:rsid w:val="00A0585A"/>
    <w:rsid w:val="00A06047"/>
    <w:rsid w:val="00A07E71"/>
    <w:rsid w:val="00A10E44"/>
    <w:rsid w:val="00A14A8E"/>
    <w:rsid w:val="00A15E17"/>
    <w:rsid w:val="00A179E4"/>
    <w:rsid w:val="00A17DEF"/>
    <w:rsid w:val="00A17EDE"/>
    <w:rsid w:val="00A21BF9"/>
    <w:rsid w:val="00A23E55"/>
    <w:rsid w:val="00A25B1B"/>
    <w:rsid w:val="00A26792"/>
    <w:rsid w:val="00A27A2D"/>
    <w:rsid w:val="00A30070"/>
    <w:rsid w:val="00A30A1D"/>
    <w:rsid w:val="00A3297D"/>
    <w:rsid w:val="00A33EC5"/>
    <w:rsid w:val="00A340C5"/>
    <w:rsid w:val="00A37530"/>
    <w:rsid w:val="00A3784B"/>
    <w:rsid w:val="00A40586"/>
    <w:rsid w:val="00A4544A"/>
    <w:rsid w:val="00A4579A"/>
    <w:rsid w:val="00A5066D"/>
    <w:rsid w:val="00A514C8"/>
    <w:rsid w:val="00A52F85"/>
    <w:rsid w:val="00A53783"/>
    <w:rsid w:val="00A55C62"/>
    <w:rsid w:val="00A57B65"/>
    <w:rsid w:val="00A61003"/>
    <w:rsid w:val="00A61877"/>
    <w:rsid w:val="00A62113"/>
    <w:rsid w:val="00A631F4"/>
    <w:rsid w:val="00A632F5"/>
    <w:rsid w:val="00A645D5"/>
    <w:rsid w:val="00A64941"/>
    <w:rsid w:val="00A6597D"/>
    <w:rsid w:val="00A67ABC"/>
    <w:rsid w:val="00A67EA6"/>
    <w:rsid w:val="00A70538"/>
    <w:rsid w:val="00A756AE"/>
    <w:rsid w:val="00A76C0F"/>
    <w:rsid w:val="00A8093E"/>
    <w:rsid w:val="00A8150F"/>
    <w:rsid w:val="00A81570"/>
    <w:rsid w:val="00A81A31"/>
    <w:rsid w:val="00A82836"/>
    <w:rsid w:val="00A84201"/>
    <w:rsid w:val="00A86B43"/>
    <w:rsid w:val="00A874F2"/>
    <w:rsid w:val="00A9078B"/>
    <w:rsid w:val="00A93A07"/>
    <w:rsid w:val="00A955F8"/>
    <w:rsid w:val="00A97979"/>
    <w:rsid w:val="00A97C56"/>
    <w:rsid w:val="00A97E30"/>
    <w:rsid w:val="00A97FA7"/>
    <w:rsid w:val="00AA1328"/>
    <w:rsid w:val="00AA5AE8"/>
    <w:rsid w:val="00AA789A"/>
    <w:rsid w:val="00AA78FB"/>
    <w:rsid w:val="00AB11D1"/>
    <w:rsid w:val="00AB2ED8"/>
    <w:rsid w:val="00AB439C"/>
    <w:rsid w:val="00AB4B0D"/>
    <w:rsid w:val="00AB4F0B"/>
    <w:rsid w:val="00AB6AAA"/>
    <w:rsid w:val="00AB7A88"/>
    <w:rsid w:val="00AC0A9E"/>
    <w:rsid w:val="00AC1204"/>
    <w:rsid w:val="00AC1B9E"/>
    <w:rsid w:val="00AC1CA6"/>
    <w:rsid w:val="00AC235D"/>
    <w:rsid w:val="00AC4837"/>
    <w:rsid w:val="00AC4CAE"/>
    <w:rsid w:val="00AC5913"/>
    <w:rsid w:val="00AC6CFF"/>
    <w:rsid w:val="00AC6FFB"/>
    <w:rsid w:val="00AD0C6B"/>
    <w:rsid w:val="00AD1138"/>
    <w:rsid w:val="00AD1730"/>
    <w:rsid w:val="00AD2E1D"/>
    <w:rsid w:val="00AD5094"/>
    <w:rsid w:val="00AE018F"/>
    <w:rsid w:val="00AE183E"/>
    <w:rsid w:val="00AE33AD"/>
    <w:rsid w:val="00AE3C9E"/>
    <w:rsid w:val="00AE3F87"/>
    <w:rsid w:val="00AE48B6"/>
    <w:rsid w:val="00AE4C01"/>
    <w:rsid w:val="00AE7B2D"/>
    <w:rsid w:val="00AF42D6"/>
    <w:rsid w:val="00AF57BB"/>
    <w:rsid w:val="00AF5BC4"/>
    <w:rsid w:val="00AF5D30"/>
    <w:rsid w:val="00AF64D4"/>
    <w:rsid w:val="00B0005F"/>
    <w:rsid w:val="00B00851"/>
    <w:rsid w:val="00B01072"/>
    <w:rsid w:val="00B026CF"/>
    <w:rsid w:val="00B028B9"/>
    <w:rsid w:val="00B06E63"/>
    <w:rsid w:val="00B06F2B"/>
    <w:rsid w:val="00B13C08"/>
    <w:rsid w:val="00B15DBB"/>
    <w:rsid w:val="00B16238"/>
    <w:rsid w:val="00B217C8"/>
    <w:rsid w:val="00B22BB2"/>
    <w:rsid w:val="00B22CAB"/>
    <w:rsid w:val="00B2354E"/>
    <w:rsid w:val="00B236D7"/>
    <w:rsid w:val="00B24500"/>
    <w:rsid w:val="00B2561C"/>
    <w:rsid w:val="00B270E7"/>
    <w:rsid w:val="00B30129"/>
    <w:rsid w:val="00B3018F"/>
    <w:rsid w:val="00B3455D"/>
    <w:rsid w:val="00B3478C"/>
    <w:rsid w:val="00B35691"/>
    <w:rsid w:val="00B35AFA"/>
    <w:rsid w:val="00B35C31"/>
    <w:rsid w:val="00B3736E"/>
    <w:rsid w:val="00B37775"/>
    <w:rsid w:val="00B40246"/>
    <w:rsid w:val="00B45923"/>
    <w:rsid w:val="00B463E5"/>
    <w:rsid w:val="00B46702"/>
    <w:rsid w:val="00B52A05"/>
    <w:rsid w:val="00B52A75"/>
    <w:rsid w:val="00B5404A"/>
    <w:rsid w:val="00B548A7"/>
    <w:rsid w:val="00B55E26"/>
    <w:rsid w:val="00B562F6"/>
    <w:rsid w:val="00B56869"/>
    <w:rsid w:val="00B60B01"/>
    <w:rsid w:val="00B618A7"/>
    <w:rsid w:val="00B61D02"/>
    <w:rsid w:val="00B62192"/>
    <w:rsid w:val="00B63504"/>
    <w:rsid w:val="00B63D97"/>
    <w:rsid w:val="00B672D2"/>
    <w:rsid w:val="00B67C47"/>
    <w:rsid w:val="00B713AD"/>
    <w:rsid w:val="00B72942"/>
    <w:rsid w:val="00B7441E"/>
    <w:rsid w:val="00B74E1D"/>
    <w:rsid w:val="00B762F2"/>
    <w:rsid w:val="00B84501"/>
    <w:rsid w:val="00B855F8"/>
    <w:rsid w:val="00B85936"/>
    <w:rsid w:val="00B86F36"/>
    <w:rsid w:val="00B9103C"/>
    <w:rsid w:val="00B91176"/>
    <w:rsid w:val="00B92BA4"/>
    <w:rsid w:val="00B973F0"/>
    <w:rsid w:val="00BA2520"/>
    <w:rsid w:val="00BA2FFA"/>
    <w:rsid w:val="00BA5675"/>
    <w:rsid w:val="00BA5FC0"/>
    <w:rsid w:val="00BA7034"/>
    <w:rsid w:val="00BA70C8"/>
    <w:rsid w:val="00BA7DE8"/>
    <w:rsid w:val="00BB00F4"/>
    <w:rsid w:val="00BB0A14"/>
    <w:rsid w:val="00BB0FDD"/>
    <w:rsid w:val="00BB120E"/>
    <w:rsid w:val="00BB2472"/>
    <w:rsid w:val="00BB30B5"/>
    <w:rsid w:val="00BB62C0"/>
    <w:rsid w:val="00BB7EDD"/>
    <w:rsid w:val="00BC0529"/>
    <w:rsid w:val="00BC07C0"/>
    <w:rsid w:val="00BC0EEB"/>
    <w:rsid w:val="00BC212D"/>
    <w:rsid w:val="00BC2287"/>
    <w:rsid w:val="00BC24F6"/>
    <w:rsid w:val="00BC35C3"/>
    <w:rsid w:val="00BC478A"/>
    <w:rsid w:val="00BC4C12"/>
    <w:rsid w:val="00BC4D00"/>
    <w:rsid w:val="00BC5924"/>
    <w:rsid w:val="00BC5BEB"/>
    <w:rsid w:val="00BC77E0"/>
    <w:rsid w:val="00BD1510"/>
    <w:rsid w:val="00BD23CD"/>
    <w:rsid w:val="00BD2928"/>
    <w:rsid w:val="00BD317B"/>
    <w:rsid w:val="00BD3A3F"/>
    <w:rsid w:val="00BD3EFC"/>
    <w:rsid w:val="00BD439A"/>
    <w:rsid w:val="00BD45A7"/>
    <w:rsid w:val="00BD629F"/>
    <w:rsid w:val="00BD6842"/>
    <w:rsid w:val="00BE0DC1"/>
    <w:rsid w:val="00BE1D23"/>
    <w:rsid w:val="00BE1E72"/>
    <w:rsid w:val="00BE242E"/>
    <w:rsid w:val="00BE3708"/>
    <w:rsid w:val="00BE5291"/>
    <w:rsid w:val="00BE7066"/>
    <w:rsid w:val="00BE7327"/>
    <w:rsid w:val="00BE7728"/>
    <w:rsid w:val="00BF0C42"/>
    <w:rsid w:val="00BF0EDB"/>
    <w:rsid w:val="00BF0FE6"/>
    <w:rsid w:val="00BF24A7"/>
    <w:rsid w:val="00BF3902"/>
    <w:rsid w:val="00BF4217"/>
    <w:rsid w:val="00BF4BB0"/>
    <w:rsid w:val="00BF4F84"/>
    <w:rsid w:val="00BF5492"/>
    <w:rsid w:val="00C01A7A"/>
    <w:rsid w:val="00C04852"/>
    <w:rsid w:val="00C07834"/>
    <w:rsid w:val="00C108FE"/>
    <w:rsid w:val="00C11584"/>
    <w:rsid w:val="00C12995"/>
    <w:rsid w:val="00C145E7"/>
    <w:rsid w:val="00C15E76"/>
    <w:rsid w:val="00C213BD"/>
    <w:rsid w:val="00C23E04"/>
    <w:rsid w:val="00C2562C"/>
    <w:rsid w:val="00C25C5F"/>
    <w:rsid w:val="00C3008B"/>
    <w:rsid w:val="00C311EE"/>
    <w:rsid w:val="00C323F2"/>
    <w:rsid w:val="00C32ABF"/>
    <w:rsid w:val="00C347CF"/>
    <w:rsid w:val="00C34BE7"/>
    <w:rsid w:val="00C360D1"/>
    <w:rsid w:val="00C362E4"/>
    <w:rsid w:val="00C371A6"/>
    <w:rsid w:val="00C40AD2"/>
    <w:rsid w:val="00C42668"/>
    <w:rsid w:val="00C42CBA"/>
    <w:rsid w:val="00C43699"/>
    <w:rsid w:val="00C43A88"/>
    <w:rsid w:val="00C43CF4"/>
    <w:rsid w:val="00C44FFB"/>
    <w:rsid w:val="00C458D5"/>
    <w:rsid w:val="00C462F7"/>
    <w:rsid w:val="00C46D35"/>
    <w:rsid w:val="00C46E2F"/>
    <w:rsid w:val="00C46FDC"/>
    <w:rsid w:val="00C50454"/>
    <w:rsid w:val="00C50C3B"/>
    <w:rsid w:val="00C52596"/>
    <w:rsid w:val="00C52D68"/>
    <w:rsid w:val="00C571F4"/>
    <w:rsid w:val="00C60347"/>
    <w:rsid w:val="00C6162F"/>
    <w:rsid w:val="00C61B27"/>
    <w:rsid w:val="00C62253"/>
    <w:rsid w:val="00C636A5"/>
    <w:rsid w:val="00C65264"/>
    <w:rsid w:val="00C726B3"/>
    <w:rsid w:val="00C729D9"/>
    <w:rsid w:val="00C72B42"/>
    <w:rsid w:val="00C736DB"/>
    <w:rsid w:val="00C74603"/>
    <w:rsid w:val="00C77FC5"/>
    <w:rsid w:val="00C8234C"/>
    <w:rsid w:val="00C82636"/>
    <w:rsid w:val="00C829DF"/>
    <w:rsid w:val="00C847EF"/>
    <w:rsid w:val="00C8520C"/>
    <w:rsid w:val="00C85C6A"/>
    <w:rsid w:val="00C873C0"/>
    <w:rsid w:val="00C87474"/>
    <w:rsid w:val="00C87927"/>
    <w:rsid w:val="00C87E21"/>
    <w:rsid w:val="00C87EBF"/>
    <w:rsid w:val="00C91C12"/>
    <w:rsid w:val="00C94205"/>
    <w:rsid w:val="00C9428A"/>
    <w:rsid w:val="00C9748E"/>
    <w:rsid w:val="00C97513"/>
    <w:rsid w:val="00CA2516"/>
    <w:rsid w:val="00CA3D0D"/>
    <w:rsid w:val="00CA453E"/>
    <w:rsid w:val="00CA4836"/>
    <w:rsid w:val="00CA6D7B"/>
    <w:rsid w:val="00CA779E"/>
    <w:rsid w:val="00CA7B06"/>
    <w:rsid w:val="00CB12BC"/>
    <w:rsid w:val="00CB152F"/>
    <w:rsid w:val="00CB186E"/>
    <w:rsid w:val="00CB25EE"/>
    <w:rsid w:val="00CB4438"/>
    <w:rsid w:val="00CC1F8D"/>
    <w:rsid w:val="00CC1FEB"/>
    <w:rsid w:val="00CC25A2"/>
    <w:rsid w:val="00CC321F"/>
    <w:rsid w:val="00CC41CF"/>
    <w:rsid w:val="00CC5BA8"/>
    <w:rsid w:val="00CC771D"/>
    <w:rsid w:val="00CD0B66"/>
    <w:rsid w:val="00CD0F0A"/>
    <w:rsid w:val="00CD301B"/>
    <w:rsid w:val="00CE059B"/>
    <w:rsid w:val="00CE0D11"/>
    <w:rsid w:val="00CE24A4"/>
    <w:rsid w:val="00CE444B"/>
    <w:rsid w:val="00CE45CF"/>
    <w:rsid w:val="00CE518A"/>
    <w:rsid w:val="00CE6B43"/>
    <w:rsid w:val="00CE7345"/>
    <w:rsid w:val="00CF1753"/>
    <w:rsid w:val="00CF2CCC"/>
    <w:rsid w:val="00CF46D2"/>
    <w:rsid w:val="00CF4BEA"/>
    <w:rsid w:val="00CF4FC1"/>
    <w:rsid w:val="00CF6FCA"/>
    <w:rsid w:val="00CF70E2"/>
    <w:rsid w:val="00CF7E3C"/>
    <w:rsid w:val="00D00053"/>
    <w:rsid w:val="00D002CB"/>
    <w:rsid w:val="00D020D3"/>
    <w:rsid w:val="00D05BCE"/>
    <w:rsid w:val="00D07A2B"/>
    <w:rsid w:val="00D104B4"/>
    <w:rsid w:val="00D11093"/>
    <w:rsid w:val="00D1266D"/>
    <w:rsid w:val="00D12A11"/>
    <w:rsid w:val="00D1508C"/>
    <w:rsid w:val="00D1533E"/>
    <w:rsid w:val="00D16A83"/>
    <w:rsid w:val="00D17493"/>
    <w:rsid w:val="00D20C08"/>
    <w:rsid w:val="00D217C9"/>
    <w:rsid w:val="00D221D0"/>
    <w:rsid w:val="00D2235D"/>
    <w:rsid w:val="00D228D6"/>
    <w:rsid w:val="00D22A93"/>
    <w:rsid w:val="00D23AE8"/>
    <w:rsid w:val="00D24871"/>
    <w:rsid w:val="00D268FB"/>
    <w:rsid w:val="00D30897"/>
    <w:rsid w:val="00D33B0D"/>
    <w:rsid w:val="00D34019"/>
    <w:rsid w:val="00D35B3A"/>
    <w:rsid w:val="00D372D7"/>
    <w:rsid w:val="00D37B1B"/>
    <w:rsid w:val="00D404D3"/>
    <w:rsid w:val="00D4070E"/>
    <w:rsid w:val="00D422E9"/>
    <w:rsid w:val="00D45A45"/>
    <w:rsid w:val="00D46389"/>
    <w:rsid w:val="00D475C5"/>
    <w:rsid w:val="00D47900"/>
    <w:rsid w:val="00D52B5E"/>
    <w:rsid w:val="00D539EC"/>
    <w:rsid w:val="00D53AA7"/>
    <w:rsid w:val="00D54D7B"/>
    <w:rsid w:val="00D5729A"/>
    <w:rsid w:val="00D61A98"/>
    <w:rsid w:val="00D622D2"/>
    <w:rsid w:val="00D6320A"/>
    <w:rsid w:val="00D63581"/>
    <w:rsid w:val="00D64831"/>
    <w:rsid w:val="00D64A62"/>
    <w:rsid w:val="00D64A8D"/>
    <w:rsid w:val="00D64D50"/>
    <w:rsid w:val="00D65FC2"/>
    <w:rsid w:val="00D67F70"/>
    <w:rsid w:val="00D71619"/>
    <w:rsid w:val="00D71869"/>
    <w:rsid w:val="00D72850"/>
    <w:rsid w:val="00D73F37"/>
    <w:rsid w:val="00D7469A"/>
    <w:rsid w:val="00D75E20"/>
    <w:rsid w:val="00D75F9B"/>
    <w:rsid w:val="00D76FF8"/>
    <w:rsid w:val="00D7738E"/>
    <w:rsid w:val="00D77B71"/>
    <w:rsid w:val="00D81475"/>
    <w:rsid w:val="00D842FC"/>
    <w:rsid w:val="00D84A67"/>
    <w:rsid w:val="00D8532F"/>
    <w:rsid w:val="00D8763C"/>
    <w:rsid w:val="00D87819"/>
    <w:rsid w:val="00D90131"/>
    <w:rsid w:val="00D903BC"/>
    <w:rsid w:val="00D90E29"/>
    <w:rsid w:val="00D9273F"/>
    <w:rsid w:val="00D9281B"/>
    <w:rsid w:val="00D928E4"/>
    <w:rsid w:val="00D94A8B"/>
    <w:rsid w:val="00DA0BEC"/>
    <w:rsid w:val="00DA575E"/>
    <w:rsid w:val="00DB17C3"/>
    <w:rsid w:val="00DB240D"/>
    <w:rsid w:val="00DB2A9C"/>
    <w:rsid w:val="00DB480B"/>
    <w:rsid w:val="00DB4CC4"/>
    <w:rsid w:val="00DB5602"/>
    <w:rsid w:val="00DB5B93"/>
    <w:rsid w:val="00DB63FE"/>
    <w:rsid w:val="00DB6533"/>
    <w:rsid w:val="00DB677D"/>
    <w:rsid w:val="00DC061F"/>
    <w:rsid w:val="00DC1564"/>
    <w:rsid w:val="00DC17F3"/>
    <w:rsid w:val="00DC28DC"/>
    <w:rsid w:val="00DC3B4A"/>
    <w:rsid w:val="00DC57F9"/>
    <w:rsid w:val="00DC6A28"/>
    <w:rsid w:val="00DD042C"/>
    <w:rsid w:val="00DD49C8"/>
    <w:rsid w:val="00DD55A7"/>
    <w:rsid w:val="00DD6A4C"/>
    <w:rsid w:val="00DD6ED1"/>
    <w:rsid w:val="00DE0B7B"/>
    <w:rsid w:val="00DE1E96"/>
    <w:rsid w:val="00DE2C80"/>
    <w:rsid w:val="00DE4F23"/>
    <w:rsid w:val="00DE7DD0"/>
    <w:rsid w:val="00DE7FA1"/>
    <w:rsid w:val="00DF01F9"/>
    <w:rsid w:val="00DF18DE"/>
    <w:rsid w:val="00DF2644"/>
    <w:rsid w:val="00DF30A5"/>
    <w:rsid w:val="00DF7DAA"/>
    <w:rsid w:val="00E04277"/>
    <w:rsid w:val="00E046B6"/>
    <w:rsid w:val="00E04D4F"/>
    <w:rsid w:val="00E054C3"/>
    <w:rsid w:val="00E057F9"/>
    <w:rsid w:val="00E065D5"/>
    <w:rsid w:val="00E10040"/>
    <w:rsid w:val="00E1111C"/>
    <w:rsid w:val="00E12444"/>
    <w:rsid w:val="00E156B2"/>
    <w:rsid w:val="00E15DB4"/>
    <w:rsid w:val="00E15F4E"/>
    <w:rsid w:val="00E2125F"/>
    <w:rsid w:val="00E223F5"/>
    <w:rsid w:val="00E23853"/>
    <w:rsid w:val="00E24784"/>
    <w:rsid w:val="00E2522C"/>
    <w:rsid w:val="00E25341"/>
    <w:rsid w:val="00E269F8"/>
    <w:rsid w:val="00E30DAE"/>
    <w:rsid w:val="00E32E44"/>
    <w:rsid w:val="00E340DB"/>
    <w:rsid w:val="00E3485B"/>
    <w:rsid w:val="00E34D84"/>
    <w:rsid w:val="00E34FB1"/>
    <w:rsid w:val="00E35DDE"/>
    <w:rsid w:val="00E3636C"/>
    <w:rsid w:val="00E36AEB"/>
    <w:rsid w:val="00E4014F"/>
    <w:rsid w:val="00E40FC0"/>
    <w:rsid w:val="00E42200"/>
    <w:rsid w:val="00E43EBD"/>
    <w:rsid w:val="00E45B33"/>
    <w:rsid w:val="00E477C2"/>
    <w:rsid w:val="00E511A2"/>
    <w:rsid w:val="00E51462"/>
    <w:rsid w:val="00E52479"/>
    <w:rsid w:val="00E53687"/>
    <w:rsid w:val="00E54600"/>
    <w:rsid w:val="00E553C3"/>
    <w:rsid w:val="00E5726D"/>
    <w:rsid w:val="00E63898"/>
    <w:rsid w:val="00E6533F"/>
    <w:rsid w:val="00E657D9"/>
    <w:rsid w:val="00E6597E"/>
    <w:rsid w:val="00E66E1D"/>
    <w:rsid w:val="00E678EF"/>
    <w:rsid w:val="00E7071B"/>
    <w:rsid w:val="00E70CA3"/>
    <w:rsid w:val="00E7392E"/>
    <w:rsid w:val="00E759B4"/>
    <w:rsid w:val="00E76493"/>
    <w:rsid w:val="00E807BA"/>
    <w:rsid w:val="00E8400C"/>
    <w:rsid w:val="00E846D7"/>
    <w:rsid w:val="00E84D4E"/>
    <w:rsid w:val="00E8540E"/>
    <w:rsid w:val="00E85DF1"/>
    <w:rsid w:val="00E876EC"/>
    <w:rsid w:val="00E91759"/>
    <w:rsid w:val="00E92896"/>
    <w:rsid w:val="00E938C2"/>
    <w:rsid w:val="00E94BE1"/>
    <w:rsid w:val="00E96E6F"/>
    <w:rsid w:val="00E97267"/>
    <w:rsid w:val="00EA2475"/>
    <w:rsid w:val="00EA26AB"/>
    <w:rsid w:val="00EA2940"/>
    <w:rsid w:val="00EA3157"/>
    <w:rsid w:val="00EB0541"/>
    <w:rsid w:val="00EB0889"/>
    <w:rsid w:val="00EB239C"/>
    <w:rsid w:val="00EB2DDA"/>
    <w:rsid w:val="00EB32D2"/>
    <w:rsid w:val="00EB3CEE"/>
    <w:rsid w:val="00EB52AC"/>
    <w:rsid w:val="00EB6150"/>
    <w:rsid w:val="00EB72DC"/>
    <w:rsid w:val="00EB74C3"/>
    <w:rsid w:val="00EB7CC8"/>
    <w:rsid w:val="00EC141D"/>
    <w:rsid w:val="00EC1BCE"/>
    <w:rsid w:val="00EC1E9D"/>
    <w:rsid w:val="00EC3E4C"/>
    <w:rsid w:val="00EC43B2"/>
    <w:rsid w:val="00EC43D1"/>
    <w:rsid w:val="00EC7932"/>
    <w:rsid w:val="00EC7AFF"/>
    <w:rsid w:val="00ED04C1"/>
    <w:rsid w:val="00ED04CD"/>
    <w:rsid w:val="00ED0778"/>
    <w:rsid w:val="00ED2C92"/>
    <w:rsid w:val="00ED455C"/>
    <w:rsid w:val="00ED4660"/>
    <w:rsid w:val="00ED5AA8"/>
    <w:rsid w:val="00ED5D30"/>
    <w:rsid w:val="00ED65AC"/>
    <w:rsid w:val="00ED7D11"/>
    <w:rsid w:val="00EE1E9A"/>
    <w:rsid w:val="00EE33C0"/>
    <w:rsid w:val="00EE3D92"/>
    <w:rsid w:val="00EE42E3"/>
    <w:rsid w:val="00EF03D6"/>
    <w:rsid w:val="00EF0F97"/>
    <w:rsid w:val="00EF1A53"/>
    <w:rsid w:val="00EF69AE"/>
    <w:rsid w:val="00EF7D8F"/>
    <w:rsid w:val="00EF7EB0"/>
    <w:rsid w:val="00F0197D"/>
    <w:rsid w:val="00F0688D"/>
    <w:rsid w:val="00F10B1A"/>
    <w:rsid w:val="00F10EF5"/>
    <w:rsid w:val="00F1165F"/>
    <w:rsid w:val="00F12F1B"/>
    <w:rsid w:val="00F15826"/>
    <w:rsid w:val="00F21390"/>
    <w:rsid w:val="00F22E1B"/>
    <w:rsid w:val="00F232A1"/>
    <w:rsid w:val="00F26CDA"/>
    <w:rsid w:val="00F309A8"/>
    <w:rsid w:val="00F31738"/>
    <w:rsid w:val="00F323AC"/>
    <w:rsid w:val="00F338D9"/>
    <w:rsid w:val="00F35E76"/>
    <w:rsid w:val="00F373AB"/>
    <w:rsid w:val="00F4113C"/>
    <w:rsid w:val="00F41AC0"/>
    <w:rsid w:val="00F445A7"/>
    <w:rsid w:val="00F445E6"/>
    <w:rsid w:val="00F47AA8"/>
    <w:rsid w:val="00F5071D"/>
    <w:rsid w:val="00F531B3"/>
    <w:rsid w:val="00F549C4"/>
    <w:rsid w:val="00F61138"/>
    <w:rsid w:val="00F62186"/>
    <w:rsid w:val="00F621BE"/>
    <w:rsid w:val="00F62822"/>
    <w:rsid w:val="00F62C2D"/>
    <w:rsid w:val="00F63C44"/>
    <w:rsid w:val="00F64225"/>
    <w:rsid w:val="00F644E0"/>
    <w:rsid w:val="00F654D6"/>
    <w:rsid w:val="00F70B05"/>
    <w:rsid w:val="00F73DEB"/>
    <w:rsid w:val="00F749E8"/>
    <w:rsid w:val="00F80935"/>
    <w:rsid w:val="00F80F94"/>
    <w:rsid w:val="00F834BA"/>
    <w:rsid w:val="00F863E4"/>
    <w:rsid w:val="00F87001"/>
    <w:rsid w:val="00F91181"/>
    <w:rsid w:val="00F91311"/>
    <w:rsid w:val="00F91C7E"/>
    <w:rsid w:val="00F91F43"/>
    <w:rsid w:val="00F93448"/>
    <w:rsid w:val="00F9579A"/>
    <w:rsid w:val="00F95850"/>
    <w:rsid w:val="00F96C9E"/>
    <w:rsid w:val="00FA1085"/>
    <w:rsid w:val="00FA4C51"/>
    <w:rsid w:val="00FA5122"/>
    <w:rsid w:val="00FA6199"/>
    <w:rsid w:val="00FB1614"/>
    <w:rsid w:val="00FB1A34"/>
    <w:rsid w:val="00FB2903"/>
    <w:rsid w:val="00FB46C8"/>
    <w:rsid w:val="00FB4A6E"/>
    <w:rsid w:val="00FB5901"/>
    <w:rsid w:val="00FB60B4"/>
    <w:rsid w:val="00FB7C45"/>
    <w:rsid w:val="00FC0BF4"/>
    <w:rsid w:val="00FC0EA3"/>
    <w:rsid w:val="00FC5866"/>
    <w:rsid w:val="00FC76EA"/>
    <w:rsid w:val="00FC7905"/>
    <w:rsid w:val="00FD1DE3"/>
    <w:rsid w:val="00FD2726"/>
    <w:rsid w:val="00FD5CAC"/>
    <w:rsid w:val="00FD5E97"/>
    <w:rsid w:val="00FD6846"/>
    <w:rsid w:val="00FE0CB5"/>
    <w:rsid w:val="00FE1E94"/>
    <w:rsid w:val="00FE226C"/>
    <w:rsid w:val="00FE2BE9"/>
    <w:rsid w:val="00FE3FFB"/>
    <w:rsid w:val="00FE41B6"/>
    <w:rsid w:val="00FE58F9"/>
    <w:rsid w:val="00FE5BA1"/>
    <w:rsid w:val="00FE6161"/>
    <w:rsid w:val="00FF1DC4"/>
    <w:rsid w:val="00FF3C73"/>
    <w:rsid w:val="00FF4BFA"/>
    <w:rsid w:val="00FF4CF0"/>
    <w:rsid w:val="00FF73D5"/>
    <w:rsid w:val="00FF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1C75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3A49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B4F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qFormat/>
    <w:rsid w:val="0075462D"/>
    <w:pPr>
      <w:keepNext/>
      <w:ind w:left="1440"/>
      <w:jc w:val="both"/>
      <w:outlineLvl w:val="2"/>
    </w:pPr>
    <w:rPr>
      <w:b/>
      <w:sz w:val="28"/>
      <w:szCs w:val="20"/>
      <w:u w:val="single"/>
      <w:lang w:val="en-US"/>
    </w:rPr>
  </w:style>
  <w:style w:type="paragraph" w:styleId="Heading4">
    <w:name w:val="heading 4"/>
    <w:basedOn w:val="Normal"/>
    <w:next w:val="Normal"/>
    <w:qFormat/>
    <w:rsid w:val="0075462D"/>
    <w:pPr>
      <w:keepNext/>
      <w:jc w:val="both"/>
      <w:outlineLvl w:val="3"/>
    </w:pPr>
    <w:rPr>
      <w:b/>
      <w:sz w:val="28"/>
      <w:szCs w:val="20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93275"/>
    <w:rPr>
      <w:color w:val="0000FF"/>
      <w:u w:val="single"/>
    </w:rPr>
  </w:style>
  <w:style w:type="paragraph" w:styleId="BalloonText">
    <w:name w:val="Balloon Text"/>
    <w:basedOn w:val="Normal"/>
    <w:semiHidden/>
    <w:rsid w:val="00094D34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D73F37"/>
    <w:rPr>
      <w:sz w:val="28"/>
      <w:szCs w:val="20"/>
      <w:lang w:val="en-US"/>
    </w:rPr>
  </w:style>
  <w:style w:type="paragraph" w:customStyle="1" w:styleId="platinolatino">
    <w:name w:val="platino latino"/>
    <w:basedOn w:val="Normal"/>
    <w:link w:val="platinolatinoChar"/>
    <w:qFormat/>
    <w:rsid w:val="00A61877"/>
    <w:rPr>
      <w:rFonts w:ascii="Palatino Linotype" w:hAnsi="Palatino Linotype"/>
      <w:sz w:val="20"/>
      <w:szCs w:val="20"/>
      <w:lang w:val="en-US"/>
    </w:rPr>
  </w:style>
  <w:style w:type="character" w:customStyle="1" w:styleId="platinolatinoChar">
    <w:name w:val="platino latino Char"/>
    <w:basedOn w:val="DefaultParagraphFont"/>
    <w:link w:val="platinolatino"/>
    <w:rsid w:val="00A61877"/>
    <w:rPr>
      <w:rFonts w:ascii="Palatino Linotype" w:hAnsi="Palatino Linotype"/>
      <w:lang w:val="en-US" w:eastAsia="en-US" w:bidi="ar-SA"/>
    </w:rPr>
  </w:style>
  <w:style w:type="paragraph" w:customStyle="1" w:styleId="CharCharCharCharChar">
    <w:name w:val="Char Char Char Char Char"/>
    <w:basedOn w:val="Normal"/>
    <w:rsid w:val="00A61877"/>
    <w:pPr>
      <w:spacing w:before="60" w:after="160" w:line="240" w:lineRule="exact"/>
    </w:pPr>
    <w:rPr>
      <w:rFonts w:ascii="Verdana" w:hAnsi="Verdana" w:cs="Arial"/>
      <w:color w:val="FF00FF"/>
      <w:sz w:val="20"/>
    </w:rPr>
  </w:style>
  <w:style w:type="paragraph" w:customStyle="1" w:styleId="Char">
    <w:name w:val="Char"/>
    <w:basedOn w:val="Normal"/>
    <w:rsid w:val="00264E65"/>
    <w:pPr>
      <w:spacing w:before="60" w:after="160" w:line="240" w:lineRule="exact"/>
    </w:pPr>
    <w:rPr>
      <w:rFonts w:ascii="Verdana" w:hAnsi="Verdana" w:cs="Arial"/>
      <w:color w:val="FF00FF"/>
      <w:sz w:val="20"/>
    </w:rPr>
  </w:style>
  <w:style w:type="paragraph" w:styleId="ListParagraph">
    <w:name w:val="List Paragraph"/>
    <w:basedOn w:val="Normal"/>
    <w:uiPriority w:val="34"/>
    <w:qFormat/>
    <w:rsid w:val="002F7330"/>
    <w:pPr>
      <w:ind w:left="720"/>
      <w:contextualSpacing/>
    </w:pPr>
    <w:rPr>
      <w:lang w:val="en-US"/>
    </w:rPr>
  </w:style>
  <w:style w:type="paragraph" w:styleId="Header">
    <w:name w:val="header"/>
    <w:basedOn w:val="Normal"/>
    <w:rsid w:val="006A0692"/>
    <w:pPr>
      <w:tabs>
        <w:tab w:val="center" w:pos="4320"/>
        <w:tab w:val="right" w:pos="8640"/>
      </w:tabs>
    </w:pPr>
    <w:rPr>
      <w:lang w:val="en-US"/>
    </w:rPr>
  </w:style>
  <w:style w:type="paragraph" w:customStyle="1" w:styleId="CharCharCharChar">
    <w:name w:val="Char Char Char Char"/>
    <w:basedOn w:val="Normal"/>
    <w:rsid w:val="00864DF6"/>
    <w:pPr>
      <w:spacing w:before="60" w:after="160" w:line="240" w:lineRule="exact"/>
    </w:pPr>
    <w:rPr>
      <w:rFonts w:ascii="Verdana" w:hAnsi="Verdana" w:cs="Arial"/>
      <w:color w:val="FF00FF"/>
      <w:sz w:val="20"/>
    </w:rPr>
  </w:style>
  <w:style w:type="paragraph" w:customStyle="1" w:styleId="Char6">
    <w:name w:val="Char6"/>
    <w:basedOn w:val="Normal"/>
    <w:rsid w:val="00DE7FA1"/>
    <w:pPr>
      <w:spacing w:before="60" w:after="160" w:line="240" w:lineRule="exact"/>
    </w:pPr>
    <w:rPr>
      <w:rFonts w:ascii="Verdana" w:hAnsi="Verdana" w:cs="Arial"/>
      <w:color w:val="FF00FF"/>
      <w:sz w:val="20"/>
    </w:rPr>
  </w:style>
  <w:style w:type="table" w:styleId="TableGrid">
    <w:name w:val="Table Grid"/>
    <w:basedOn w:val="TableNormal"/>
    <w:rsid w:val="005D4AC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basedOn w:val="DefaultParagraphFont"/>
    <w:uiPriority w:val="20"/>
    <w:qFormat/>
    <w:rsid w:val="00AB439C"/>
    <w:rPr>
      <w:i/>
      <w:iCs/>
    </w:rPr>
  </w:style>
  <w:style w:type="character" w:styleId="Strong">
    <w:name w:val="Strong"/>
    <w:basedOn w:val="DefaultParagraphFont"/>
    <w:qFormat/>
    <w:rsid w:val="005E7034"/>
    <w:rPr>
      <w:b/>
      <w:bCs/>
    </w:rPr>
  </w:style>
  <w:style w:type="paragraph" w:styleId="Title">
    <w:name w:val="Title"/>
    <w:basedOn w:val="Normal"/>
    <w:link w:val="TitleChar"/>
    <w:qFormat/>
    <w:rsid w:val="005E7034"/>
    <w:pPr>
      <w:jc w:val="center"/>
    </w:pPr>
    <w:rPr>
      <w:sz w:val="52"/>
      <w:lang w:val="en-US"/>
    </w:rPr>
  </w:style>
  <w:style w:type="character" w:customStyle="1" w:styleId="TitleChar">
    <w:name w:val="Title Char"/>
    <w:basedOn w:val="DefaultParagraphFont"/>
    <w:link w:val="Title"/>
    <w:rsid w:val="005E7034"/>
    <w:rPr>
      <w:sz w:val="52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B0005F"/>
  </w:style>
  <w:style w:type="paragraph" w:styleId="BodyText">
    <w:name w:val="Body Text"/>
    <w:basedOn w:val="Normal"/>
    <w:link w:val="BodyTextChar"/>
    <w:rsid w:val="0043397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33974"/>
    <w:rPr>
      <w:sz w:val="24"/>
      <w:szCs w:val="24"/>
      <w:lang w:val="en-GB" w:eastAsia="en-US"/>
    </w:rPr>
  </w:style>
  <w:style w:type="character" w:customStyle="1" w:styleId="apple-converted-space">
    <w:name w:val="apple-converted-space"/>
    <w:basedOn w:val="DefaultParagraphFont"/>
    <w:rsid w:val="007143A6"/>
  </w:style>
  <w:style w:type="character" w:customStyle="1" w:styleId="Normal10ptChar">
    <w:name w:val="Normal + 10 pt Char"/>
    <w:aliases w:val="Bold Char"/>
    <w:basedOn w:val="DefaultParagraphFont"/>
    <w:rsid w:val="002E14A7"/>
    <w:rPr>
      <w:b/>
      <w:sz w:val="22"/>
      <w:szCs w:val="22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rsid w:val="002B4F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paragraph" w:styleId="NoSpacing">
    <w:name w:val="No Spacing"/>
    <w:uiPriority w:val="1"/>
    <w:qFormat/>
    <w:rsid w:val="00917DFD"/>
    <w:rPr>
      <w:rFonts w:ascii="Calibri" w:eastAsia="Calibri" w:hAnsi="Calibri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rsid w:val="007135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13531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8BB92-C069-4935-9576-AD8316004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1310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Stanley Benjamin</vt:lpstr>
    </vt:vector>
  </TitlesOfParts>
  <LinksUpToDate>false</LinksUpToDate>
  <CharactersWithSpaces>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Stanley Benjamin</dc:title>
  <dc:creator/>
  <cp:lastModifiedBy/>
  <cp:revision>1</cp:revision>
  <dcterms:created xsi:type="dcterms:W3CDTF">2014-07-23T07:39:00Z</dcterms:created>
  <dcterms:modified xsi:type="dcterms:W3CDTF">2025-09-05T07:13:00Z</dcterms:modified>
</cp:coreProperties>
</file>